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C939DE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A4425C" w:rsidRPr="00ED7CC1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ED7CC1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ED7CC1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ED7CC1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ED7CC1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ED7CC1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ED7CC1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ED7CC1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9C6DFC" w:rsidRPr="00C12FA4" w:rsidRDefault="009C6DFC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9C6DFC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r w:rsidR="00ED7CC1" w:rsidRPr="00ED7CC1">
        <w:rPr>
          <w:b/>
          <w:sz w:val="24"/>
          <w:szCs w:val="24"/>
        </w:rPr>
        <w:t>Договора на оказание услуг по изданию и поставке газеты для нужд ПАО «МРСК Центра» (Исполнительного аппарата и 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ED7CC1" w:rsidRPr="00C12FA4" w:rsidRDefault="00ED7CC1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ED7CC1" w:rsidRPr="00C12FA4" w:rsidRDefault="00ED7CC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683939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9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11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34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35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39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47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49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52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54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56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58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60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62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69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71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73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75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77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81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84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87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89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91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83939">
        <w:rPr>
          <w:noProof/>
        </w:rPr>
        <w:t>93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E71A48">
        <w:t>Общие сведения о процедуре запроса предложений</w:t>
      </w:r>
      <w:bookmarkEnd w:id="9"/>
    </w:p>
    <w:p w:rsidR="005B75A6" w:rsidRPr="00ED7CC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</w:t>
      </w:r>
      <w:r w:rsidR="007556FF" w:rsidRPr="00ED7CC1">
        <w:rPr>
          <w:iCs/>
          <w:sz w:val="24"/>
          <w:szCs w:val="24"/>
        </w:rPr>
        <w:t xml:space="preserve">деятельности ПАО «МРСК Центра» </w:t>
      </w:r>
      <w:r w:rsidR="00100ABC" w:rsidRPr="00ED7CC1">
        <w:rPr>
          <w:snapToGrid w:val="0"/>
          <w:sz w:val="24"/>
          <w:szCs w:val="24"/>
        </w:rPr>
        <w:t xml:space="preserve">Горностаева </w:t>
      </w:r>
      <w:r w:rsidR="007556FF" w:rsidRPr="00ED7CC1">
        <w:rPr>
          <w:iCs/>
          <w:sz w:val="24"/>
          <w:szCs w:val="24"/>
        </w:rPr>
        <w:t xml:space="preserve">Т.В., контактные телефоны: (495) 747-92-92 (доб. 3123), </w:t>
      </w:r>
      <w:r w:rsidR="007556FF" w:rsidRPr="00ED7CC1">
        <w:rPr>
          <w:sz w:val="24"/>
          <w:szCs w:val="24"/>
        </w:rPr>
        <w:t xml:space="preserve">адрес электронной почты: </w:t>
      </w:r>
      <w:hyperlink r:id="rId18" w:history="1">
        <w:r w:rsidR="00671D02" w:rsidRPr="00ED7CC1">
          <w:rPr>
            <w:rStyle w:val="a7"/>
            <w:sz w:val="24"/>
            <w:szCs w:val="24"/>
          </w:rPr>
          <w:t>Gornostaeva.TV@mrsk-1.ru</w:t>
        </w:r>
      </w:hyperlink>
      <w:r w:rsidRPr="00ED7CC1">
        <w:rPr>
          <w:iCs/>
          <w:sz w:val="24"/>
          <w:szCs w:val="24"/>
        </w:rPr>
        <w:t>, ответственное лицо –</w:t>
      </w:r>
      <w:r w:rsidR="00ED7CC1" w:rsidRPr="00ED7CC1">
        <w:rPr>
          <w:iCs/>
          <w:sz w:val="24"/>
          <w:szCs w:val="24"/>
        </w:rPr>
        <w:t xml:space="preserve"> </w:t>
      </w:r>
      <w:r w:rsidR="004030CB" w:rsidRPr="00ED7CC1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19" w:history="1">
        <w:r w:rsidR="004030CB" w:rsidRPr="00ED7CC1">
          <w:rPr>
            <w:rStyle w:val="a7"/>
            <w:sz w:val="24"/>
            <w:szCs w:val="24"/>
          </w:rPr>
          <w:t>Ostonen.IA@mrsk-1.ru</w:t>
        </w:r>
      </w:hyperlink>
      <w:r w:rsidR="004030CB" w:rsidRPr="00ED7CC1">
        <w:rPr>
          <w:rStyle w:val="a7"/>
          <w:color w:val="auto"/>
          <w:sz w:val="24"/>
          <w:szCs w:val="24"/>
        </w:rPr>
        <w:t>)</w:t>
      </w:r>
      <w:r w:rsidR="004030CB" w:rsidRPr="00ED7CC1">
        <w:rPr>
          <w:sz w:val="24"/>
          <w:szCs w:val="24"/>
        </w:rPr>
        <w:t>.</w:t>
      </w:r>
      <w:r w:rsidR="00862664" w:rsidRPr="00ED7CC1">
        <w:rPr>
          <w:sz w:val="24"/>
          <w:szCs w:val="24"/>
        </w:rPr>
        <w:t xml:space="preserve"> </w:t>
      </w:r>
      <w:r w:rsidR="004B5EB3" w:rsidRPr="00ED7CC1">
        <w:rPr>
          <w:iCs/>
          <w:sz w:val="24"/>
          <w:szCs w:val="24"/>
        </w:rPr>
        <w:t>Извещени</w:t>
      </w:r>
      <w:r w:rsidRPr="00ED7CC1">
        <w:rPr>
          <w:iCs/>
          <w:sz w:val="24"/>
          <w:szCs w:val="24"/>
        </w:rPr>
        <w:t>ем</w:t>
      </w:r>
      <w:r w:rsidRPr="00ED7CC1">
        <w:rPr>
          <w:sz w:val="24"/>
          <w:szCs w:val="24"/>
        </w:rPr>
        <w:t xml:space="preserve"> о проведении открытого </w:t>
      </w:r>
      <w:r w:rsidRPr="00ED7CC1">
        <w:rPr>
          <w:iCs/>
          <w:sz w:val="24"/>
          <w:szCs w:val="24"/>
        </w:rPr>
        <w:t>запроса предложений</w:t>
      </w:r>
      <w:r w:rsidRPr="00ED7CC1">
        <w:rPr>
          <w:sz w:val="24"/>
          <w:szCs w:val="24"/>
        </w:rPr>
        <w:t xml:space="preserve">, опубликованным </w:t>
      </w:r>
      <w:r w:rsidRPr="00ED7CC1">
        <w:rPr>
          <w:b/>
          <w:sz w:val="24"/>
          <w:szCs w:val="24"/>
        </w:rPr>
        <w:t>«</w:t>
      </w:r>
      <w:r w:rsidR="00ED7CC1" w:rsidRPr="00ED7CC1">
        <w:rPr>
          <w:b/>
          <w:sz w:val="24"/>
          <w:szCs w:val="24"/>
        </w:rPr>
        <w:t>0</w:t>
      </w:r>
      <w:r w:rsidR="00465891">
        <w:rPr>
          <w:b/>
          <w:sz w:val="24"/>
          <w:szCs w:val="24"/>
        </w:rPr>
        <w:t>6</w:t>
      </w:r>
      <w:bookmarkStart w:id="14" w:name="_GoBack"/>
      <w:bookmarkEnd w:id="14"/>
      <w:r w:rsidRPr="00ED7CC1">
        <w:rPr>
          <w:b/>
          <w:sz w:val="24"/>
          <w:szCs w:val="24"/>
        </w:rPr>
        <w:t xml:space="preserve">» </w:t>
      </w:r>
      <w:r w:rsidR="00ED7CC1" w:rsidRPr="00ED7CC1">
        <w:rPr>
          <w:b/>
          <w:sz w:val="24"/>
          <w:szCs w:val="24"/>
        </w:rPr>
        <w:t>декабря</w:t>
      </w:r>
      <w:r w:rsidRPr="00ED7CC1">
        <w:rPr>
          <w:b/>
          <w:sz w:val="24"/>
          <w:szCs w:val="24"/>
        </w:rPr>
        <w:t xml:space="preserve"> </w:t>
      </w:r>
      <w:r w:rsidR="009C6DFC" w:rsidRPr="00ED7CC1">
        <w:rPr>
          <w:b/>
          <w:sz w:val="24"/>
          <w:szCs w:val="24"/>
        </w:rPr>
        <w:t>2018</w:t>
      </w:r>
      <w:r w:rsidRPr="00ED7CC1">
        <w:rPr>
          <w:b/>
          <w:sz w:val="24"/>
          <w:szCs w:val="24"/>
        </w:rPr>
        <w:t xml:space="preserve"> г.</w:t>
      </w:r>
      <w:r w:rsidRPr="00ED7CC1">
        <w:rPr>
          <w:sz w:val="24"/>
          <w:szCs w:val="24"/>
        </w:rPr>
        <w:t xml:space="preserve"> на</w:t>
      </w:r>
      <w:r w:rsidRPr="00862664">
        <w:rPr>
          <w:sz w:val="24"/>
          <w:szCs w:val="24"/>
        </w:rPr>
        <w:t xml:space="preserve"> официальном сайте (</w:t>
      </w:r>
      <w:hyperlink r:id="rId20" w:history="1">
        <w:r w:rsidR="00345CCA" w:rsidRPr="00862664">
          <w:rPr>
            <w:rStyle w:val="a7"/>
            <w:sz w:val="24"/>
            <w:szCs w:val="24"/>
          </w:rPr>
          <w:t>www.zakupki.</w:t>
        </w:r>
        <w:r w:rsidR="00345CCA" w:rsidRPr="00862664">
          <w:rPr>
            <w:rStyle w:val="a7"/>
            <w:sz w:val="24"/>
            <w:szCs w:val="24"/>
            <w:lang w:val="en-US"/>
          </w:rPr>
          <w:t>gov</w:t>
        </w:r>
        <w:r w:rsidR="00345CCA" w:rsidRPr="00862664">
          <w:rPr>
            <w:rStyle w:val="a7"/>
            <w:sz w:val="24"/>
            <w:szCs w:val="24"/>
          </w:rPr>
          <w:t>.ru</w:t>
        </w:r>
      </w:hyperlink>
      <w:r w:rsidRPr="00862664">
        <w:rPr>
          <w:sz w:val="24"/>
          <w:szCs w:val="24"/>
        </w:rPr>
        <w:t>),</w:t>
      </w:r>
      <w:r w:rsidR="009D7F01" w:rsidRPr="00862664">
        <w:rPr>
          <w:iCs/>
          <w:sz w:val="24"/>
          <w:szCs w:val="24"/>
        </w:rPr>
        <w:t xml:space="preserve"> </w:t>
      </w:r>
      <w:r w:rsidR="009D7F01" w:rsidRPr="00862664">
        <w:rPr>
          <w:sz w:val="24"/>
          <w:szCs w:val="24"/>
        </w:rPr>
        <w:t xml:space="preserve">на сайте </w:t>
      </w:r>
      <w:r w:rsidR="007556FF" w:rsidRPr="00862664">
        <w:rPr>
          <w:iCs/>
          <w:sz w:val="24"/>
          <w:szCs w:val="24"/>
        </w:rPr>
        <w:t>ПАО «МРСК Центра»</w:t>
      </w:r>
      <w:r w:rsidR="009D7F01" w:rsidRPr="00862664">
        <w:rPr>
          <w:sz w:val="24"/>
          <w:szCs w:val="24"/>
        </w:rPr>
        <w:t xml:space="preserve"> (</w:t>
      </w:r>
      <w:hyperlink r:id="rId21" w:history="1">
        <w:r w:rsidR="007556FF" w:rsidRPr="00862664">
          <w:rPr>
            <w:rStyle w:val="a7"/>
            <w:sz w:val="24"/>
            <w:szCs w:val="24"/>
          </w:rPr>
          <w:t>www.mrsk-1.ru</w:t>
        </w:r>
      </w:hyperlink>
      <w:r w:rsidR="00862664" w:rsidRPr="00862664">
        <w:rPr>
          <w:sz w:val="24"/>
          <w:szCs w:val="24"/>
        </w:rPr>
        <w:t>)</w:t>
      </w:r>
      <w:r w:rsidR="00702B2C" w:rsidRPr="00862664">
        <w:rPr>
          <w:sz w:val="24"/>
          <w:szCs w:val="24"/>
        </w:rPr>
        <w:t xml:space="preserve">, на сайте ЭТП, указанном в п. </w:t>
      </w:r>
      <w:r w:rsidR="00402725">
        <w:fldChar w:fldCharType="begin"/>
      </w:r>
      <w:r w:rsidR="00402725">
        <w:instrText xml:space="preserve"> REF _Ref440269836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1.1.2</w:t>
      </w:r>
      <w:r w:rsidR="00402725">
        <w:fldChar w:fldCharType="end"/>
      </w:r>
      <w:r w:rsidR="00702B2C" w:rsidRPr="00862664">
        <w:rPr>
          <w:sz w:val="24"/>
          <w:szCs w:val="24"/>
        </w:rPr>
        <w:t xml:space="preserve"> настоящей </w:t>
      </w:r>
      <w:r w:rsidR="00702B2C" w:rsidRPr="00683939">
        <w:rPr>
          <w:sz w:val="24"/>
          <w:szCs w:val="24"/>
        </w:rPr>
        <w:t>Документации,</w:t>
      </w:r>
      <w:r w:rsidR="009A7733" w:rsidRPr="00683939">
        <w:rPr>
          <w:iCs/>
          <w:sz w:val="24"/>
          <w:szCs w:val="24"/>
        </w:rPr>
        <w:t xml:space="preserve"> </w:t>
      </w:r>
      <w:r w:rsidRPr="00683939">
        <w:rPr>
          <w:iCs/>
          <w:sz w:val="24"/>
          <w:szCs w:val="24"/>
        </w:rPr>
        <w:t>приг</w:t>
      </w:r>
      <w:r w:rsidRPr="00683939">
        <w:rPr>
          <w:sz w:val="24"/>
          <w:szCs w:val="24"/>
        </w:rPr>
        <w:t>ласило юридических лиц</w:t>
      </w:r>
      <w:r w:rsidR="005B75A6" w:rsidRPr="00683939">
        <w:rPr>
          <w:sz w:val="24"/>
          <w:szCs w:val="24"/>
        </w:rPr>
        <w:t xml:space="preserve"> и физических лиц (в т.</w:t>
      </w:r>
      <w:r w:rsidR="003129D4" w:rsidRPr="00683939">
        <w:rPr>
          <w:sz w:val="24"/>
          <w:szCs w:val="24"/>
        </w:rPr>
        <w:t xml:space="preserve"> </w:t>
      </w:r>
      <w:r w:rsidR="005B75A6" w:rsidRPr="00683939">
        <w:rPr>
          <w:sz w:val="24"/>
          <w:szCs w:val="24"/>
        </w:rPr>
        <w:t>ч. индивидуальных предпринимателей)</w:t>
      </w:r>
      <w:r w:rsidR="00683939" w:rsidRPr="00683939">
        <w:rPr>
          <w:sz w:val="24"/>
          <w:szCs w:val="24"/>
        </w:rPr>
        <w:t xml:space="preserve">, 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C6125" w:rsidRPr="00683939">
        <w:rPr>
          <w:sz w:val="24"/>
          <w:szCs w:val="24"/>
        </w:rPr>
        <w:t>(далее - Участники)</w:t>
      </w:r>
      <w:r w:rsidR="009D7F01" w:rsidRPr="00683939">
        <w:rPr>
          <w:sz w:val="24"/>
          <w:szCs w:val="24"/>
        </w:rPr>
        <w:t xml:space="preserve"> </w:t>
      </w:r>
      <w:r w:rsidR="004B5EB3" w:rsidRPr="00683939">
        <w:rPr>
          <w:sz w:val="24"/>
          <w:szCs w:val="24"/>
        </w:rPr>
        <w:t>к участию в процедуре О</w:t>
      </w:r>
      <w:r w:rsidRPr="00683939">
        <w:rPr>
          <w:sz w:val="24"/>
          <w:szCs w:val="24"/>
        </w:rPr>
        <w:t>ткрытого запроса предложений (далее – запрос</w:t>
      </w:r>
      <w:r w:rsidRPr="00ED7CC1">
        <w:rPr>
          <w:sz w:val="24"/>
          <w:szCs w:val="24"/>
        </w:rPr>
        <w:t xml:space="preserve"> предложений) </w:t>
      </w:r>
      <w:bookmarkEnd w:id="10"/>
      <w:r w:rsidR="004B5EB3" w:rsidRPr="00ED7CC1">
        <w:rPr>
          <w:sz w:val="24"/>
          <w:szCs w:val="24"/>
        </w:rPr>
        <w:t xml:space="preserve">на право заключения </w:t>
      </w:r>
      <w:r w:rsidR="00ED7CC1" w:rsidRPr="00ED7CC1">
        <w:rPr>
          <w:rFonts w:eastAsia="Calibri"/>
          <w:sz w:val="24"/>
          <w:szCs w:val="24"/>
          <w:lang w:eastAsia="en-US"/>
        </w:rPr>
        <w:t>Договора</w:t>
      </w:r>
      <w:r w:rsidR="00ED7CC1" w:rsidRPr="00ED7CC1">
        <w:rPr>
          <w:sz w:val="24"/>
          <w:szCs w:val="24"/>
        </w:rPr>
        <w:t xml:space="preserve"> на оказание услуг по изданию и поставке газеты для нужд ПАО «МРСК Центра» (Исполнительного аппарата, расположенного по адресу: </w:t>
      </w:r>
      <w:r w:rsidR="00ED7CC1" w:rsidRPr="00ED7CC1">
        <w:rPr>
          <w:iCs/>
          <w:sz w:val="24"/>
          <w:szCs w:val="24"/>
        </w:rPr>
        <w:t>РФ, 127018, г. Москва, ул. 2-я Ямская, 4</w:t>
      </w:r>
      <w:r w:rsidR="00ED7CC1" w:rsidRPr="00ED7CC1">
        <w:rPr>
          <w:sz w:val="24"/>
          <w:szCs w:val="24"/>
        </w:rPr>
        <w:t xml:space="preserve">, и филиалов: </w:t>
      </w:r>
      <w:r w:rsidR="00862664" w:rsidRPr="00ED7CC1">
        <w:rPr>
          <w:sz w:val="24"/>
          <w:szCs w:val="24"/>
        </w:rPr>
        <w:t>«Белгородэнерго», расположенного по адресу: РФ, 308600, г. Белгород, ул. Преображенская, д. 42; «Брянскэнерго»</w:t>
      </w:r>
      <w:r w:rsidR="00ED7CC1" w:rsidRPr="00ED7CC1">
        <w:rPr>
          <w:sz w:val="24"/>
          <w:szCs w:val="24"/>
        </w:rPr>
        <w:t>,</w:t>
      </w:r>
      <w:r w:rsidR="00862664" w:rsidRPr="00ED7CC1">
        <w:rPr>
          <w:sz w:val="24"/>
          <w:szCs w:val="24"/>
        </w:rPr>
        <w:t xml:space="preserve"> расположенного по адресу: РФ, 241050, г. Брянск, ул. Советская, д. 35; «Воронежэнерго», расположенного по адресу: РФ, 394033, г. Воронеж, ул. Арзамасская, 2;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</w:t>
      </w:r>
      <w:r w:rsidR="00ED7CC1" w:rsidRPr="00ED7CC1">
        <w:rPr>
          <w:sz w:val="24"/>
          <w:szCs w:val="24"/>
        </w:rPr>
        <w:t>ого</w:t>
      </w:r>
      <w:r w:rsidR="00862664" w:rsidRPr="00ED7CC1">
        <w:rPr>
          <w:sz w:val="24"/>
          <w:szCs w:val="24"/>
        </w:rPr>
        <w:t xml:space="preserve"> по адресу: РФ, 302030, г. Орел, пл. Мира, 2; «Смоленскэнерго», расположенного по адресу: РФ, 214019, г. Смоленск, ул. Тенишевой, д. 33; «Тамбовэнерго», расположенного по адресу: РФ, 392680, г. Тамбов, ул. Моршанское шоссе, д. 23; «Тверьэнерго», расположенного по адресу: РФ, 170006, г. Тверь, ул. Бебеля, 1</w:t>
      </w:r>
      <w:r w:rsidR="00ED7CC1" w:rsidRPr="00ED7CC1">
        <w:rPr>
          <w:sz w:val="24"/>
          <w:szCs w:val="24"/>
        </w:rPr>
        <w:t>,</w:t>
      </w:r>
      <w:r w:rsidR="00862664" w:rsidRPr="00ED7CC1">
        <w:rPr>
          <w:sz w:val="24"/>
          <w:szCs w:val="24"/>
        </w:rPr>
        <w:t xml:space="preserve"> и «Ярэнерго», расположенного по адресу: РФ, 150003, г. Ярославль, ул. Воинова, д. 12)</w:t>
      </w:r>
      <w:r w:rsidRPr="00ED7CC1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ED7CC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ED7CC1">
        <w:rPr>
          <w:sz w:val="24"/>
          <w:szCs w:val="24"/>
        </w:rPr>
        <w:t xml:space="preserve">Настоящий </w:t>
      </w:r>
      <w:r w:rsidR="004B5EB3" w:rsidRPr="00ED7CC1">
        <w:rPr>
          <w:sz w:val="24"/>
          <w:szCs w:val="24"/>
        </w:rPr>
        <w:t>З</w:t>
      </w:r>
      <w:r w:rsidRPr="00ED7CC1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D266B0" w:rsidRPr="00ED7CC1">
        <w:rPr>
          <w:sz w:val="24"/>
          <w:szCs w:val="24"/>
        </w:rPr>
        <w:t xml:space="preserve">электронной торговой площадки ПАО «Россети» </w:t>
      </w:r>
      <w:hyperlink r:id="rId22" w:history="1">
        <w:r w:rsidR="00D266B0" w:rsidRPr="00ED7CC1">
          <w:rPr>
            <w:rStyle w:val="a7"/>
            <w:sz w:val="24"/>
            <w:szCs w:val="24"/>
          </w:rPr>
          <w:t>www.b2b-mrsk.ru</w:t>
        </w:r>
      </w:hyperlink>
      <w:r w:rsidR="00D266B0" w:rsidRPr="00ED7CC1">
        <w:rPr>
          <w:sz w:val="24"/>
          <w:szCs w:val="24"/>
        </w:rPr>
        <w:t xml:space="preserve"> </w:t>
      </w:r>
      <w:r w:rsidR="00702B2C" w:rsidRPr="00ED7CC1">
        <w:rPr>
          <w:sz w:val="24"/>
          <w:szCs w:val="24"/>
        </w:rPr>
        <w:t>(далее — ЭТП)</w:t>
      </w:r>
      <w:r w:rsidR="005B75A6" w:rsidRPr="00ED7CC1">
        <w:rPr>
          <w:sz w:val="24"/>
          <w:szCs w:val="24"/>
        </w:rPr>
        <w:t>.</w:t>
      </w:r>
      <w:bookmarkEnd w:id="15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ED7CC1">
        <w:rPr>
          <w:sz w:val="24"/>
          <w:szCs w:val="24"/>
        </w:rPr>
        <w:t>Заказчик</w:t>
      </w:r>
      <w:r w:rsidR="00702B2C" w:rsidRPr="00ED7CC1">
        <w:rPr>
          <w:sz w:val="24"/>
          <w:szCs w:val="24"/>
        </w:rPr>
        <w:t xml:space="preserve">: </w:t>
      </w:r>
      <w:r w:rsidRPr="00ED7CC1">
        <w:rPr>
          <w:sz w:val="24"/>
          <w:szCs w:val="24"/>
        </w:rPr>
        <w:t xml:space="preserve"> </w:t>
      </w:r>
      <w:r w:rsidR="00702B2C" w:rsidRPr="00ED7CC1">
        <w:rPr>
          <w:iCs/>
          <w:sz w:val="24"/>
          <w:szCs w:val="24"/>
        </w:rPr>
        <w:t>ПАО</w:t>
      </w:r>
      <w:r w:rsidR="00702B2C" w:rsidRPr="00C12FA4">
        <w:rPr>
          <w:iCs/>
          <w:sz w:val="24"/>
          <w:szCs w:val="24"/>
        </w:rPr>
        <w:t xml:space="preserve">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6"/>
    </w:p>
    <w:p w:rsidR="008C4223" w:rsidRPr="00ED7CC1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 xml:space="preserve">апроса </w:t>
      </w:r>
      <w:r w:rsidR="00717F60" w:rsidRPr="00ED7CC1">
        <w:rPr>
          <w:sz w:val="24"/>
          <w:szCs w:val="24"/>
        </w:rPr>
        <w:t>предложений</w:t>
      </w:r>
      <w:r w:rsidR="00702B2C" w:rsidRPr="00ED7CC1">
        <w:rPr>
          <w:sz w:val="24"/>
          <w:szCs w:val="24"/>
        </w:rPr>
        <w:t>:</w:t>
      </w:r>
      <w:bookmarkEnd w:id="17"/>
    </w:p>
    <w:p w:rsidR="00A40714" w:rsidRPr="00ED7CC1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ED7CC1">
        <w:rPr>
          <w:b/>
          <w:sz w:val="24"/>
          <w:szCs w:val="24"/>
          <w:u w:val="single"/>
        </w:rPr>
        <w:t>Лот №1:</w:t>
      </w:r>
      <w:r w:rsidR="00717F60" w:rsidRPr="00ED7CC1">
        <w:rPr>
          <w:sz w:val="24"/>
          <w:szCs w:val="24"/>
        </w:rPr>
        <w:t xml:space="preserve"> право заключения </w:t>
      </w:r>
      <w:bookmarkEnd w:id="18"/>
      <w:r w:rsidR="00ED7CC1" w:rsidRPr="00ED7CC1">
        <w:rPr>
          <w:rFonts w:eastAsia="Calibri"/>
          <w:sz w:val="24"/>
          <w:szCs w:val="24"/>
          <w:lang w:eastAsia="en-US"/>
        </w:rPr>
        <w:t>Договора</w:t>
      </w:r>
      <w:r w:rsidR="00ED7CC1" w:rsidRPr="00ED7CC1">
        <w:rPr>
          <w:sz w:val="24"/>
          <w:szCs w:val="24"/>
        </w:rPr>
        <w:t xml:space="preserve"> на оказание услуг по изданию и поставке газеты для нужд ПАО «МРСК Центра» (Исполнительного аппарата и филиалов «Белгородэнерго</w:t>
      </w:r>
      <w:r w:rsidR="00ED7CC1" w:rsidRPr="00ED7CC1">
        <w:rPr>
          <w:snapToGrid w:val="0"/>
          <w:sz w:val="24"/>
          <w:szCs w:val="24"/>
        </w:rPr>
        <w:t xml:space="preserve">», </w:t>
      </w:r>
      <w:r w:rsidR="00ED7CC1" w:rsidRPr="00ED7CC1">
        <w:rPr>
          <w:sz w:val="24"/>
          <w:szCs w:val="24"/>
        </w:rPr>
        <w:t>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</w:t>
      </w:r>
      <w:r w:rsidR="00ED7CC1" w:rsidRPr="00ED7CC1">
        <w:rPr>
          <w:snapToGrid w:val="0"/>
          <w:sz w:val="24"/>
          <w:szCs w:val="24"/>
        </w:rPr>
        <w:t>)</w:t>
      </w:r>
      <w:r w:rsidR="00702B2C" w:rsidRPr="00ED7CC1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ED7CC1">
        <w:rPr>
          <w:sz w:val="24"/>
          <w:szCs w:val="24"/>
        </w:rPr>
        <w:t xml:space="preserve">Количество лотов: </w:t>
      </w:r>
      <w:r w:rsidRPr="00ED7CC1">
        <w:rPr>
          <w:b/>
          <w:sz w:val="24"/>
          <w:szCs w:val="24"/>
        </w:rPr>
        <w:t>1 (один)</w:t>
      </w:r>
      <w:r w:rsidRPr="00ED7CC1">
        <w:rPr>
          <w:sz w:val="24"/>
          <w:szCs w:val="24"/>
        </w:rPr>
        <w:t>.</w:t>
      </w:r>
    </w:p>
    <w:bookmarkEnd w:id="19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FA732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>
        <w:rPr>
          <w:sz w:val="24"/>
          <w:szCs w:val="24"/>
        </w:rPr>
        <w:lastRenderedPageBreak/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>оказания услуг</w:t>
      </w:r>
      <w:r w:rsidR="00717F60" w:rsidRPr="00FA7326">
        <w:rPr>
          <w:sz w:val="24"/>
          <w:szCs w:val="24"/>
        </w:rPr>
        <w:t xml:space="preserve">: </w:t>
      </w:r>
      <w:r w:rsidR="00ED7CC1" w:rsidRPr="00ED7CC1">
        <w:rPr>
          <w:sz w:val="24"/>
          <w:szCs w:val="24"/>
        </w:rPr>
        <w:t>с 01 января 2019 г. по 31 декабря 2019 г</w:t>
      </w:r>
      <w:r w:rsidR="00717F60" w:rsidRPr="00FA7326">
        <w:rPr>
          <w:sz w:val="24"/>
          <w:szCs w:val="24"/>
        </w:rPr>
        <w:t>.</w:t>
      </w:r>
      <w:bookmarkEnd w:id="20"/>
    </w:p>
    <w:p w:rsidR="008D2928" w:rsidRPr="00366652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366652">
        <w:rPr>
          <w:sz w:val="24"/>
          <w:szCs w:val="24"/>
        </w:rPr>
        <w:t xml:space="preserve">Оказание услуг Участником будет осуществляться </w:t>
      </w:r>
      <w:r w:rsidRPr="00ED7CC1">
        <w:rPr>
          <w:sz w:val="24"/>
          <w:szCs w:val="24"/>
        </w:rPr>
        <w:t xml:space="preserve">на </w:t>
      </w:r>
      <w:r w:rsidR="00425F34" w:rsidRPr="00ED7CC1">
        <w:rPr>
          <w:sz w:val="24"/>
          <w:szCs w:val="24"/>
        </w:rPr>
        <w:t>территории Р</w:t>
      </w:r>
      <w:r w:rsidR="00A0540E" w:rsidRPr="00ED7CC1">
        <w:rPr>
          <w:sz w:val="24"/>
          <w:szCs w:val="24"/>
        </w:rPr>
        <w:t xml:space="preserve">оссийской </w:t>
      </w:r>
      <w:r w:rsidR="00425F34" w:rsidRPr="00ED7CC1">
        <w:rPr>
          <w:sz w:val="24"/>
          <w:szCs w:val="24"/>
        </w:rPr>
        <w:t>Ф</w:t>
      </w:r>
      <w:r w:rsidR="00A0540E" w:rsidRPr="00ED7CC1">
        <w:rPr>
          <w:sz w:val="24"/>
          <w:szCs w:val="24"/>
        </w:rPr>
        <w:t>едерации</w:t>
      </w:r>
      <w:r w:rsidRPr="00ED7CC1">
        <w:rPr>
          <w:sz w:val="24"/>
          <w:szCs w:val="24"/>
        </w:rPr>
        <w:t>.</w:t>
      </w:r>
      <w:bookmarkEnd w:id="21"/>
    </w:p>
    <w:p w:rsidR="00717F60" w:rsidRPr="00ED7CC1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22360B">
        <w:rPr>
          <w:iCs/>
          <w:sz w:val="24"/>
          <w:szCs w:val="24"/>
        </w:rPr>
        <w:t xml:space="preserve">Форма и порядок </w:t>
      </w:r>
      <w:r w:rsidRPr="00ED7CC1">
        <w:rPr>
          <w:iCs/>
          <w:sz w:val="24"/>
          <w:szCs w:val="24"/>
        </w:rPr>
        <w:t xml:space="preserve">оплаты: </w:t>
      </w:r>
      <w:r w:rsidR="00366652" w:rsidRPr="00ED7CC1">
        <w:rPr>
          <w:iCs/>
          <w:sz w:val="24"/>
          <w:szCs w:val="24"/>
        </w:rPr>
        <w:t xml:space="preserve">безналичный расчет, оплата производится </w:t>
      </w:r>
      <w:bookmarkEnd w:id="22"/>
      <w:r w:rsidR="00ED7CC1" w:rsidRPr="00ED7CC1">
        <w:rPr>
          <w:sz w:val="24"/>
          <w:szCs w:val="24"/>
        </w:rPr>
        <w:t>в течение 30 (тридцати) календарных дней после подписания Сторонами товарной накладной ТОРГ-12 и необходимых форм бухгалтерского учета (счета-фактуры и др.) в соответствии с требованиями законодательства РФ по Исполнительному аппарату ПАО «МРСК Центра» и каждому филиалу Покупателя</w:t>
      </w:r>
      <w:r w:rsidR="00691FB1" w:rsidRPr="00ED7CC1">
        <w:rPr>
          <w:iCs/>
          <w:sz w:val="24"/>
          <w:szCs w:val="24"/>
        </w:rPr>
        <w:t>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D7CC1">
        <w:rPr>
          <w:iCs/>
          <w:sz w:val="24"/>
          <w:szCs w:val="24"/>
        </w:rPr>
        <w:t xml:space="preserve">Порядок проведения </w:t>
      </w:r>
      <w:r w:rsidR="00C05EF6" w:rsidRPr="00ED7CC1">
        <w:rPr>
          <w:iCs/>
          <w:sz w:val="24"/>
          <w:szCs w:val="24"/>
        </w:rPr>
        <w:t>запроса предложений</w:t>
      </w:r>
      <w:r w:rsidR="00C05EF6" w:rsidRP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3B72EA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402725">
        <w:fldChar w:fldCharType="begin"/>
      </w:r>
      <w:r w:rsidR="00402725">
        <w:instrText xml:space="preserve"> REF _Ref305973574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3B72EA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1.1.5</w:t>
      </w:r>
      <w:r w:rsidR="00402725">
        <w:fldChar w:fldCharType="end"/>
      </w:r>
      <w:r w:rsidRPr="00366652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r w:rsidRPr="00366652">
        <w:rPr>
          <w:sz w:val="24"/>
          <w:szCs w:val="24"/>
        </w:rPr>
        <w:t>ях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1.1.5</w:t>
      </w:r>
      <w:r w:rsidR="00402725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bCs w:val="0"/>
          <w:iCs/>
          <w:sz w:val="24"/>
          <w:szCs w:val="24"/>
        </w:rPr>
        <w:t>1.1.5</w:t>
      </w:r>
      <w:r w:rsidR="00402725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90279"/>
      <w:r w:rsidRPr="00AE1D21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3.2</w:t>
      </w:r>
      <w:r w:rsidR="00402725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</w:t>
      </w:r>
      <w:r w:rsidRPr="00E71A48">
        <w:rPr>
          <w:sz w:val="24"/>
          <w:szCs w:val="24"/>
        </w:rPr>
        <w:lastRenderedPageBreak/>
        <w:t xml:space="preserve">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90280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>
        <w:fldChar w:fldCharType="begin"/>
      </w:r>
      <w:r w:rsidR="00402725">
        <w:instrText xml:space="preserve"> REF _Ref191386109 \n \h  \* MERGEFORMAT </w:instrText>
      </w:r>
      <w:r w:rsidR="00402725">
        <w:fldChar w:fldCharType="separate"/>
      </w:r>
      <w:r w:rsidR="003B72EA" w:rsidRPr="003B72EA">
        <w:rPr>
          <w:color w:val="000000"/>
          <w:sz w:val="24"/>
          <w:szCs w:val="24"/>
        </w:rPr>
        <w:t>3.3.2</w:t>
      </w:r>
      <w:r w:rsidR="00402725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90281"/>
      <w:bookmarkEnd w:id="35"/>
      <w:r w:rsidRPr="00E71A48">
        <w:lastRenderedPageBreak/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402725">
        <w:fldChar w:fldCharType="begin"/>
      </w:r>
      <w:r w:rsidR="00402725">
        <w:instrText xml:space="preserve"> REF _Ref191386164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 xml:space="preserve"> 1.4.1 </w:t>
      </w:r>
      <w:r w:rsidR="00402725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02725">
        <w:fldChar w:fldCharType="begin"/>
      </w:r>
      <w:r w:rsidR="00402725">
        <w:instrText xml:space="preserve"> REF _Ref306978606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 xml:space="preserve"> 1.4.2 </w:t>
      </w:r>
      <w:r w:rsidR="00402725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90282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3B72EA" w:rsidRDefault="003B72EA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B72EA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3B72EA">
        <w:rPr>
          <w:color w:val="FF0000"/>
          <w:sz w:val="24"/>
          <w:szCs w:val="24"/>
        </w:rPr>
        <w:t xml:space="preserve"> </w:t>
      </w:r>
      <w:r w:rsidRPr="003B72EA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</w:t>
      </w:r>
      <w:r w:rsidR="00717F60" w:rsidRPr="003B72EA">
        <w:rPr>
          <w:sz w:val="24"/>
          <w:szCs w:val="24"/>
        </w:rPr>
        <w:t>.</w:t>
      </w:r>
    </w:p>
    <w:p w:rsidR="00717F60" w:rsidRPr="00E71A48" w:rsidRDefault="00717F60" w:rsidP="003B72E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3B72E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_Ref306114966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3.3.11</w:t>
      </w:r>
      <w:r w:rsidR="00402725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365D2" w:rsidRDefault="007365D2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365D2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7365D2">
        <w:rPr>
          <w:bCs w:val="0"/>
          <w:sz w:val="24"/>
          <w:szCs w:val="24"/>
        </w:rPr>
        <w:t xml:space="preserve">в любой момент </w:t>
      </w:r>
      <w:r w:rsidRPr="007365D2">
        <w:rPr>
          <w:sz w:val="24"/>
          <w:szCs w:val="24"/>
        </w:rPr>
        <w:t xml:space="preserve"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 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 По истечении срока отмены конкурентной закупки (даты и времени окончания срока подачи заявок) и до заключения договора </w:t>
      </w:r>
      <w:r w:rsidRPr="007365D2">
        <w:rPr>
          <w:sz w:val="24"/>
          <w:szCs w:val="24"/>
        </w:rPr>
        <w:lastRenderedPageBreak/>
        <w:t>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7365D2">
        <w:rPr>
          <w:sz w:val="24"/>
          <w:szCs w:val="24"/>
        </w:rPr>
        <w:t>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90283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bookmarkStart w:id="66" w:name="_Toc471894859"/>
      <w:bookmarkStart w:id="67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8" w:name="_Toc440361306"/>
      <w:bookmarkStart w:id="69" w:name="_Toc440376061"/>
      <w:bookmarkStart w:id="70" w:name="_Toc440376188"/>
      <w:bookmarkStart w:id="71" w:name="_Toc440382453"/>
      <w:bookmarkStart w:id="72" w:name="_Toc440447123"/>
      <w:bookmarkStart w:id="73" w:name="_Toc440632283"/>
      <w:bookmarkStart w:id="74" w:name="_Toc440875056"/>
      <w:bookmarkStart w:id="75" w:name="_Toc441131043"/>
      <w:bookmarkStart w:id="76" w:name="_Toc465774564"/>
      <w:bookmarkStart w:id="77" w:name="_Toc465848793"/>
      <w:bookmarkStart w:id="78" w:name="_Toc468875295"/>
      <w:bookmarkStart w:id="79" w:name="_Toc469488339"/>
      <w:bookmarkStart w:id="80" w:name="_Toc471894860"/>
      <w:bookmarkStart w:id="81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3.3</w:t>
      </w:r>
      <w:r w:rsidR="00402725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2" w:name="_Toc440361307"/>
      <w:bookmarkStart w:id="83" w:name="_Toc440376062"/>
      <w:bookmarkStart w:id="84" w:name="_Toc440376189"/>
      <w:bookmarkStart w:id="85" w:name="_Toc440382454"/>
      <w:bookmarkStart w:id="86" w:name="_Toc440447124"/>
      <w:bookmarkStart w:id="87" w:name="_Toc440632284"/>
      <w:bookmarkStart w:id="88" w:name="_Toc440875057"/>
      <w:bookmarkStart w:id="89" w:name="_Toc441131044"/>
      <w:bookmarkStart w:id="90" w:name="_Toc465774565"/>
      <w:bookmarkStart w:id="91" w:name="_Toc465848794"/>
      <w:bookmarkStart w:id="92" w:name="_Toc468875296"/>
      <w:bookmarkStart w:id="93" w:name="_Toc469488340"/>
      <w:bookmarkStart w:id="94" w:name="_Toc471894861"/>
      <w:bookmarkStart w:id="95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5.1</w:t>
      </w:r>
      <w:r w:rsidR="00402725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6" w:name="_Toc440361308"/>
      <w:bookmarkStart w:id="97" w:name="_Toc440376063"/>
      <w:bookmarkStart w:id="98" w:name="_Toc440376190"/>
      <w:bookmarkStart w:id="99" w:name="_Toc440382455"/>
      <w:bookmarkStart w:id="100" w:name="_Toc440447125"/>
      <w:bookmarkStart w:id="101" w:name="_Toc440632285"/>
      <w:bookmarkStart w:id="102" w:name="_Toc440875058"/>
      <w:bookmarkStart w:id="103" w:name="_Toc441131045"/>
      <w:bookmarkStart w:id="104" w:name="_Toc465774566"/>
      <w:bookmarkStart w:id="105" w:name="_Toc465848795"/>
      <w:bookmarkStart w:id="106" w:name="_Toc468875297"/>
      <w:bookmarkStart w:id="107" w:name="_Toc469488341"/>
      <w:bookmarkStart w:id="108" w:name="_Toc471894862"/>
      <w:bookmarkStart w:id="109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_Ref440284918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5.2</w:t>
      </w:r>
      <w:r w:rsidR="00402725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3B72EA" w:rsidRPr="003B72EA">
        <w:rPr>
          <w:b w:val="0"/>
          <w:bCs w:val="0"/>
          <w:szCs w:val="24"/>
        </w:rPr>
        <w:t>5.3</w:t>
      </w:r>
      <w:r w:rsidR="00402725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_Ref440284947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5.4</w:t>
      </w:r>
      <w:r w:rsidR="00402725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0" w:name="_Toc440361309"/>
      <w:bookmarkStart w:id="111" w:name="_Toc440376064"/>
      <w:bookmarkStart w:id="112" w:name="_Toc440376191"/>
      <w:bookmarkStart w:id="113" w:name="_Toc440382456"/>
      <w:bookmarkStart w:id="114" w:name="_Toc440447126"/>
      <w:bookmarkStart w:id="115" w:name="_Toc440632286"/>
      <w:bookmarkStart w:id="116" w:name="_Toc440875059"/>
      <w:bookmarkStart w:id="117" w:name="_Toc441131046"/>
      <w:bookmarkStart w:id="118" w:name="_Toc465774567"/>
      <w:bookmarkStart w:id="119" w:name="_Toc465848796"/>
      <w:bookmarkStart w:id="120" w:name="_Toc468875298"/>
      <w:bookmarkStart w:id="121" w:name="_Toc469488342"/>
      <w:bookmarkStart w:id="122" w:name="_Toc471894863"/>
      <w:bookmarkStart w:id="123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4" w:name="_Toc440361310"/>
      <w:bookmarkStart w:id="125" w:name="_Toc440376065"/>
      <w:bookmarkStart w:id="126" w:name="_Toc440376192"/>
      <w:bookmarkStart w:id="127" w:name="_Toc440382457"/>
      <w:bookmarkStart w:id="128" w:name="_Toc440447127"/>
      <w:bookmarkStart w:id="129" w:name="_Toc440632287"/>
      <w:bookmarkStart w:id="130" w:name="_Toc440875060"/>
      <w:bookmarkStart w:id="131" w:name="_Toc441131047"/>
      <w:bookmarkStart w:id="132" w:name="_Toc465774568"/>
      <w:bookmarkStart w:id="133" w:name="_Toc465848797"/>
      <w:bookmarkStart w:id="134" w:name="_Toc468875299"/>
      <w:bookmarkStart w:id="135" w:name="_Toc469488343"/>
      <w:bookmarkStart w:id="136" w:name="_Toc471894864"/>
      <w:bookmarkStart w:id="137" w:name="_Toc498590289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8" w:name="_Проект_договора"/>
      <w:bookmarkStart w:id="139" w:name="_Ref305973574"/>
      <w:bookmarkStart w:id="140" w:name="_Ref440272931"/>
      <w:bookmarkStart w:id="141" w:name="_Ref440274025"/>
      <w:bookmarkStart w:id="142" w:name="_Ref440292752"/>
      <w:bookmarkStart w:id="143" w:name="_Toc498590290"/>
      <w:bookmarkEnd w:id="53"/>
      <w:bookmarkEnd w:id="138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9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40"/>
      <w:bookmarkEnd w:id="141"/>
      <w:bookmarkEnd w:id="142"/>
      <w:bookmarkEnd w:id="143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4" w:name="_Toc498590291"/>
      <w:r w:rsidRPr="006238AF">
        <w:t>Проект договора</w:t>
      </w:r>
      <w:bookmarkEnd w:id="144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5" w:name="_Toc439238031"/>
      <w:bookmarkStart w:id="146" w:name="_Toc439238153"/>
      <w:bookmarkStart w:id="147" w:name="_Toc439252705"/>
      <w:bookmarkStart w:id="148" w:name="_Toc439323563"/>
      <w:bookmarkStart w:id="149" w:name="_Toc439323679"/>
      <w:bookmarkStart w:id="150" w:name="_Toc440361313"/>
      <w:bookmarkStart w:id="151" w:name="_Toc440376068"/>
      <w:bookmarkStart w:id="152" w:name="_Toc440376195"/>
      <w:bookmarkStart w:id="153" w:name="_Toc440382460"/>
      <w:bookmarkStart w:id="154" w:name="_Toc440447130"/>
      <w:bookmarkStart w:id="155" w:name="_Toc440632290"/>
      <w:bookmarkStart w:id="156" w:name="_Toc440875063"/>
      <w:bookmarkStart w:id="157" w:name="_Toc441131050"/>
      <w:bookmarkStart w:id="158" w:name="_Toc465774571"/>
      <w:bookmarkStart w:id="159" w:name="_Toc465848800"/>
      <w:bookmarkStart w:id="160" w:name="_Toc468875302"/>
      <w:bookmarkStart w:id="161" w:name="_Toc469488346"/>
      <w:bookmarkStart w:id="162" w:name="_Toc471894867"/>
      <w:bookmarkStart w:id="163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4" w:name="_Toc439238032"/>
      <w:bookmarkStart w:id="165" w:name="_Toc439238154"/>
      <w:bookmarkStart w:id="166" w:name="_Toc439252706"/>
      <w:bookmarkStart w:id="167" w:name="_Toc439323564"/>
      <w:bookmarkStart w:id="168" w:name="_Toc439323680"/>
      <w:bookmarkStart w:id="169" w:name="_Toc440361314"/>
      <w:bookmarkStart w:id="170" w:name="_Toc440376069"/>
      <w:bookmarkStart w:id="171" w:name="_Toc440376196"/>
      <w:bookmarkStart w:id="172" w:name="_Toc440382461"/>
      <w:bookmarkStart w:id="173" w:name="_Toc440447131"/>
      <w:bookmarkStart w:id="174" w:name="_Toc440632291"/>
      <w:bookmarkStart w:id="175" w:name="_Toc440875064"/>
      <w:bookmarkStart w:id="176" w:name="_Toc441131051"/>
      <w:bookmarkStart w:id="177" w:name="_Toc465774572"/>
      <w:bookmarkStart w:id="178" w:name="_Toc465848801"/>
      <w:bookmarkStart w:id="179" w:name="_Toc468875303"/>
      <w:bookmarkStart w:id="180" w:name="_Toc469488347"/>
      <w:bookmarkStart w:id="181" w:name="_Toc471894868"/>
      <w:bookmarkStart w:id="182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3" w:name="_Toc439238033"/>
      <w:bookmarkStart w:id="184" w:name="_Toc439238155"/>
      <w:bookmarkStart w:id="185" w:name="_Toc439252707"/>
      <w:bookmarkStart w:id="186" w:name="_Toc439323565"/>
      <w:bookmarkStart w:id="187" w:name="_Toc439323681"/>
      <w:bookmarkStart w:id="188" w:name="_Toc440361315"/>
      <w:bookmarkStart w:id="189" w:name="_Toc440376070"/>
      <w:bookmarkStart w:id="190" w:name="_Toc440376197"/>
      <w:bookmarkStart w:id="191" w:name="_Toc440382462"/>
      <w:bookmarkStart w:id="192" w:name="_Toc440447132"/>
      <w:bookmarkStart w:id="193" w:name="_Toc440632292"/>
      <w:bookmarkStart w:id="194" w:name="_Toc440875065"/>
      <w:bookmarkStart w:id="195" w:name="_Toc441131052"/>
      <w:bookmarkStart w:id="196" w:name="_Toc465774573"/>
      <w:bookmarkStart w:id="197" w:name="_Toc465848802"/>
      <w:bookmarkStart w:id="198" w:name="_Toc468875304"/>
      <w:bookmarkStart w:id="199" w:name="_Toc469488348"/>
      <w:bookmarkStart w:id="200" w:name="_Toc471894869"/>
      <w:bookmarkStart w:id="201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2" w:name="_Toc440875066"/>
      <w:bookmarkStart w:id="203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2"/>
      <w:bookmarkEnd w:id="20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4" w:name="_Toc439238157"/>
      <w:bookmarkStart w:id="205" w:name="_Toc439252709"/>
      <w:bookmarkStart w:id="206" w:name="_Toc439323567"/>
      <w:bookmarkStart w:id="207" w:name="_Toc439323683"/>
      <w:bookmarkStart w:id="208" w:name="_Toc440361317"/>
      <w:bookmarkStart w:id="209" w:name="_Toc440376072"/>
      <w:bookmarkStart w:id="210" w:name="_Toc440376199"/>
      <w:bookmarkStart w:id="211" w:name="_Toc440382464"/>
      <w:bookmarkStart w:id="212" w:name="_Toc440447134"/>
      <w:bookmarkStart w:id="213" w:name="_Toc440632294"/>
      <w:bookmarkStart w:id="214" w:name="_Toc440875067"/>
      <w:bookmarkStart w:id="215" w:name="_Toc441131054"/>
      <w:bookmarkStart w:id="216" w:name="_Toc465774575"/>
      <w:bookmarkStart w:id="217" w:name="_Toc465848804"/>
      <w:bookmarkStart w:id="218" w:name="_Toc468875306"/>
      <w:bookmarkStart w:id="219" w:name="_Toc469488350"/>
      <w:bookmarkStart w:id="220" w:name="_Toc471894871"/>
      <w:bookmarkStart w:id="221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2" w:name="_Toc439238158"/>
      <w:bookmarkStart w:id="223" w:name="_Toc439252710"/>
      <w:bookmarkStart w:id="224" w:name="_Toc439323568"/>
      <w:bookmarkStart w:id="225" w:name="_Toc439323684"/>
      <w:bookmarkStart w:id="226" w:name="_Toc440361318"/>
      <w:bookmarkStart w:id="227" w:name="_Toc440376073"/>
      <w:bookmarkStart w:id="228" w:name="_Toc440376200"/>
      <w:bookmarkStart w:id="229" w:name="_Toc440382465"/>
      <w:bookmarkStart w:id="230" w:name="_Toc440447135"/>
      <w:bookmarkStart w:id="231" w:name="_Toc440632295"/>
      <w:bookmarkStart w:id="232" w:name="_Toc440875068"/>
      <w:bookmarkStart w:id="233" w:name="_Toc441131055"/>
      <w:bookmarkStart w:id="234" w:name="_Toc465774576"/>
      <w:bookmarkStart w:id="235" w:name="_Toc465848805"/>
      <w:bookmarkStart w:id="236" w:name="_Toc468875307"/>
      <w:bookmarkStart w:id="237" w:name="_Toc469488351"/>
      <w:bookmarkStart w:id="238" w:name="_Toc471894872"/>
      <w:bookmarkStart w:id="239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40" w:name="_Toc439238159"/>
      <w:bookmarkStart w:id="241" w:name="_Toc439252711"/>
      <w:bookmarkStart w:id="242" w:name="_Toc439323569"/>
      <w:bookmarkStart w:id="243" w:name="_Toc439323685"/>
      <w:bookmarkStart w:id="244" w:name="_Ref440270867"/>
      <w:bookmarkStart w:id="245" w:name="_Toc440361319"/>
      <w:bookmarkStart w:id="246" w:name="_Toc440376074"/>
      <w:bookmarkStart w:id="247" w:name="_Toc440376201"/>
      <w:bookmarkStart w:id="248" w:name="_Toc440382466"/>
      <w:bookmarkStart w:id="249" w:name="_Toc440447136"/>
      <w:bookmarkStart w:id="250" w:name="_Toc440632296"/>
      <w:bookmarkStart w:id="251" w:name="_Toc440875069"/>
      <w:bookmarkStart w:id="252" w:name="_Toc441131056"/>
      <w:bookmarkStart w:id="253" w:name="_Toc465774577"/>
      <w:bookmarkStart w:id="254" w:name="_Toc465848806"/>
      <w:bookmarkStart w:id="255" w:name="_Toc468875308"/>
      <w:bookmarkStart w:id="256" w:name="_Toc469488352"/>
      <w:bookmarkStart w:id="257" w:name="_Toc471894873"/>
      <w:bookmarkStart w:id="258" w:name="_Toc498590298"/>
      <w:r w:rsidRPr="003303E9">
        <w:rPr>
          <w:b w:val="0"/>
        </w:rPr>
        <w:t>Текст Антикоррупционной оговорки: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8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796F09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9" w:name="_Ref303622434"/>
      <w:bookmarkStart w:id="260" w:name="_Ref303624273"/>
      <w:bookmarkStart w:id="261" w:name="_Ref303682476"/>
      <w:bookmarkStart w:id="262" w:name="_Ref303683017"/>
      <w:bookmarkEnd w:id="259"/>
      <w:bookmarkEnd w:id="260"/>
      <w:bookmarkEnd w:id="261"/>
      <w:bookmarkEnd w:id="262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3" w:name="_Toc469470557"/>
      <w:bookmarkStart w:id="264" w:name="_Toc498590299"/>
      <w:r w:rsidRPr="00F31976">
        <w:rPr>
          <w:bCs w:val="0"/>
        </w:rPr>
        <w:t>Дополнительные условия, включаемые в проект договора</w:t>
      </w:r>
      <w:bookmarkEnd w:id="263"/>
      <w:bookmarkEnd w:id="264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5" w:name="_Toc469470558"/>
      <w:bookmarkStart w:id="266" w:name="_Toc469488354"/>
      <w:bookmarkStart w:id="267" w:name="_Toc471894875"/>
      <w:bookmarkStart w:id="268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5"/>
      <w:bookmarkEnd w:id="266"/>
      <w:bookmarkEnd w:id="267"/>
      <w:bookmarkEnd w:id="268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9" w:name="_Toc469470559"/>
      <w:bookmarkStart w:id="270" w:name="_Toc469488355"/>
      <w:bookmarkStart w:id="271" w:name="_Toc471894876"/>
      <w:bookmarkStart w:id="272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9"/>
      <w:bookmarkEnd w:id="270"/>
      <w:bookmarkEnd w:id="271"/>
      <w:bookmarkEnd w:id="272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3" w:name="_Ref469470272"/>
      <w:bookmarkStart w:id="274" w:name="_Toc469470560"/>
      <w:bookmarkStart w:id="275" w:name="_Toc469488356"/>
      <w:bookmarkStart w:id="276" w:name="_Toc471894877"/>
      <w:bookmarkStart w:id="277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3"/>
      <w:bookmarkEnd w:id="274"/>
      <w:bookmarkEnd w:id="275"/>
      <w:bookmarkEnd w:id="276"/>
      <w:bookmarkEnd w:id="277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8" w:name="_Toc469470561"/>
      <w:bookmarkStart w:id="279" w:name="_Toc469488357"/>
      <w:bookmarkStart w:id="280" w:name="_Toc471894878"/>
      <w:bookmarkStart w:id="281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 xml:space="preserve">обеспечивает представление в адрес Заказчика </w:t>
      </w:r>
      <w:r w:rsidRPr="00F3197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8"/>
      <w:bookmarkEnd w:id="279"/>
      <w:bookmarkEnd w:id="280"/>
      <w:bookmarkEnd w:id="281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2" w:name="_Toc469470562"/>
      <w:bookmarkStart w:id="283" w:name="_Toc469488358"/>
      <w:bookmarkStart w:id="284" w:name="_Toc471894879"/>
      <w:bookmarkStart w:id="285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2"/>
      <w:bookmarkEnd w:id="283"/>
      <w:bookmarkEnd w:id="284"/>
      <w:bookmarkEnd w:id="285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6" w:name="_Toc469470563"/>
      <w:bookmarkStart w:id="287" w:name="_Toc469488359"/>
      <w:bookmarkStart w:id="288" w:name="_Toc471894880"/>
      <w:bookmarkStart w:id="289" w:name="_Toc498590305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6"/>
      <w:bookmarkEnd w:id="287"/>
      <w:bookmarkEnd w:id="288"/>
      <w:bookmarkEnd w:id="289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0" w:name="_Toc469470564"/>
      <w:bookmarkStart w:id="291" w:name="_Toc469488360"/>
      <w:bookmarkStart w:id="292" w:name="_Toc471894881"/>
      <w:bookmarkStart w:id="293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90"/>
      <w:bookmarkEnd w:id="291"/>
      <w:bookmarkEnd w:id="292"/>
      <w:bookmarkEnd w:id="29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4" w:name="_Ref303711222"/>
      <w:bookmarkStart w:id="295" w:name="_Ref311232052"/>
      <w:bookmarkStart w:id="296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4"/>
      <w:r w:rsidR="00D51A0B" w:rsidRPr="00E71A48">
        <w:rPr>
          <w:szCs w:val="24"/>
        </w:rPr>
        <w:t>Заявок</w:t>
      </w:r>
      <w:bookmarkEnd w:id="295"/>
      <w:bookmarkEnd w:id="29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7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8" w:name="_Toc439323688"/>
      <w:bookmarkStart w:id="299" w:name="_Toc440361322"/>
      <w:bookmarkStart w:id="300" w:name="_Toc440376077"/>
      <w:bookmarkStart w:id="301" w:name="_Toc440376204"/>
      <w:bookmarkStart w:id="302" w:name="_Toc440382469"/>
      <w:bookmarkStart w:id="303" w:name="_Toc440447139"/>
      <w:bookmarkStart w:id="304" w:name="_Toc440632299"/>
      <w:bookmarkStart w:id="305" w:name="_Toc440875072"/>
      <w:bookmarkStart w:id="306" w:name="_Toc441131059"/>
      <w:bookmarkStart w:id="307" w:name="_Toc465774580"/>
      <w:bookmarkStart w:id="308" w:name="_Toc465848809"/>
      <w:bookmarkStart w:id="309" w:name="_Toc468875311"/>
      <w:bookmarkStart w:id="310" w:name="_Toc469488363"/>
      <w:bookmarkStart w:id="311" w:name="_Toc471894884"/>
      <w:bookmarkStart w:id="312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3.2</w:t>
      </w:r>
      <w:r w:rsidR="00402725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28_922829174"/>
      <w:bookmarkEnd w:id="31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402725">
        <w:fldChar w:fldCharType="begin"/>
      </w:r>
      <w:r w:rsidR="00402725">
        <w:instrText xml:space="preserve"> REF _Ref305973214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</w:t>
      </w:r>
      <w:r w:rsidR="00402725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_Ref303683883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3.5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2_922829174"/>
      <w:bookmarkEnd w:id="31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3B72EA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4_922829174"/>
      <w:bookmarkEnd w:id="31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402725">
        <w:fldChar w:fldCharType="begin"/>
      </w:r>
      <w:r w:rsidR="00402725">
        <w:instrText xml:space="preserve"> REF _Ref303250967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3.7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6" w:name="__RefNumPara__836_922829174"/>
      <w:bookmarkEnd w:id="31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3B72EA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402725">
        <w:fldChar w:fldCharType="begin"/>
      </w:r>
      <w:r w:rsidR="00402725">
        <w:instrText xml:space="preserve"> REF _Ref306140410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3.13</w:t>
      </w:r>
      <w:r w:rsidR="00402725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3.14</w:t>
      </w:r>
      <w:r w:rsidR="00402725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7" w:name="_Toc439323689"/>
      <w:bookmarkStart w:id="318" w:name="_Toc440361323"/>
      <w:bookmarkStart w:id="319" w:name="_Toc440376078"/>
      <w:bookmarkStart w:id="320" w:name="_Toc440376205"/>
      <w:bookmarkStart w:id="321" w:name="_Toc440382470"/>
      <w:bookmarkStart w:id="322" w:name="_Toc440447140"/>
      <w:bookmarkStart w:id="323" w:name="_Toc440632300"/>
      <w:bookmarkStart w:id="324" w:name="_Toc440875073"/>
      <w:bookmarkStart w:id="325" w:name="_Toc441131060"/>
      <w:bookmarkStart w:id="326" w:name="_Toc465774581"/>
      <w:bookmarkStart w:id="327" w:name="_Toc465848810"/>
      <w:bookmarkStart w:id="328" w:name="_Toc468875312"/>
      <w:bookmarkStart w:id="329" w:name="_Toc469488364"/>
      <w:bookmarkStart w:id="330" w:name="_Toc471894885"/>
      <w:bookmarkStart w:id="331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7365D2" w:rsidRDefault="007365D2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365D2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7365D2">
        <w:rPr>
          <w:sz w:val="24"/>
          <w:szCs w:val="24"/>
        </w:rPr>
        <w:t>3 (трех) рабочих дней с даты поступления запроса</w:t>
      </w:r>
      <w:r w:rsidR="0099066F" w:rsidRPr="007365D2">
        <w:rPr>
          <w:sz w:val="24"/>
          <w:szCs w:val="24"/>
          <w:lang w:eastAsia="ru-RU"/>
        </w:rPr>
        <w:t>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2" w:name="_Ref303250835"/>
      <w:bookmarkStart w:id="333" w:name="_Ref305973033"/>
      <w:bookmarkStart w:id="334" w:name="_Toc498590311"/>
      <w:bookmarkStart w:id="335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2"/>
      <w:r w:rsidRPr="00E71A48">
        <w:t xml:space="preserve"> по запросу предложений</w:t>
      </w:r>
      <w:bookmarkEnd w:id="333"/>
      <w:bookmarkEnd w:id="334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402725">
        <w:fldChar w:fldCharType="begin"/>
      </w:r>
      <w:r w:rsidR="00402725">
        <w:instrText xml:space="preserve"> REF _Ref302563524 \n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1.1.1</w:t>
      </w:r>
      <w:r w:rsidR="00402725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6" w:name="__RefNumPara__444_922829174"/>
      <w:bookmarkStart w:id="337" w:name="_Ref191386216"/>
      <w:bookmarkStart w:id="338" w:name="_Ref305973147"/>
      <w:bookmarkStart w:id="339" w:name="_Toc498590312"/>
      <w:bookmarkEnd w:id="335"/>
      <w:bookmarkEnd w:id="336"/>
      <w:r w:rsidRPr="00E71A48">
        <w:t xml:space="preserve">Подготовка </w:t>
      </w:r>
      <w:bookmarkEnd w:id="337"/>
      <w:r w:rsidRPr="00E71A48">
        <w:t>Заявок</w:t>
      </w:r>
      <w:bookmarkEnd w:id="338"/>
      <w:bookmarkEnd w:id="339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40" w:name="_Ref306114638"/>
      <w:bookmarkStart w:id="341" w:name="_Toc440361326"/>
      <w:bookmarkStart w:id="342" w:name="_Toc440376081"/>
      <w:bookmarkStart w:id="343" w:name="_Toc440376208"/>
      <w:bookmarkStart w:id="344" w:name="_Toc440382473"/>
      <w:bookmarkStart w:id="345" w:name="_Toc440447143"/>
      <w:bookmarkStart w:id="346" w:name="_Toc440632303"/>
      <w:bookmarkStart w:id="347" w:name="_Toc440875076"/>
      <w:bookmarkStart w:id="348" w:name="_Toc441131063"/>
      <w:bookmarkStart w:id="349" w:name="_Toc465774584"/>
      <w:bookmarkStart w:id="350" w:name="_Toc465848813"/>
      <w:bookmarkStart w:id="351" w:name="_Toc468875315"/>
      <w:bookmarkStart w:id="352" w:name="_Toc469488367"/>
      <w:bookmarkStart w:id="353" w:name="_Toc471894888"/>
      <w:bookmarkStart w:id="354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_Ref440361610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5.6</w:t>
      </w:r>
      <w:r w:rsidR="00402725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5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5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5.1.3</w:t>
      </w:r>
      <w:r w:rsidR="00402725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б)</w:t>
      </w:r>
      <w:r w:rsidR="00402725">
        <w:fldChar w:fldCharType="end"/>
      </w:r>
      <w:r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5.3</w:t>
      </w:r>
      <w:r w:rsidR="00402725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_Ref440274913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5.2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_Ref440274902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5.4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</w:t>
      </w:r>
      <w:r w:rsidRPr="00577EC9">
        <w:rPr>
          <w:sz w:val="24"/>
          <w:szCs w:val="24"/>
        </w:rPr>
        <w:lastRenderedPageBreak/>
        <w:t xml:space="preserve">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3.3.8.3</w:t>
      </w:r>
      <w:r w:rsidR="00402725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б)</w:t>
      </w:r>
      <w:r w:rsidR="00402725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3B72EA" w:rsidRPr="003B72EA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_Ref440371812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м)</w:t>
      </w:r>
      <w:r w:rsidR="00402725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3B72EA" w:rsidRPr="003B72EA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_Ref306143446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3.3.9.3</w:t>
      </w:r>
      <w:r w:rsidR="00402725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_Ref465847423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3.3.10.7</w:t>
      </w:r>
      <w:r w:rsidR="00402725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6" w:name="_Ref306004660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3B72EA" w:rsidRPr="003B72EA">
        <w:rPr>
          <w:szCs w:val="24"/>
        </w:rPr>
        <w:t>3.3.14.4</w:t>
      </w:r>
      <w:r w:rsidR="00402725">
        <w:fldChar w:fldCharType="end"/>
      </w:r>
      <w:r w:rsidRPr="001E3137">
        <w:rPr>
          <w:szCs w:val="24"/>
        </w:rPr>
        <w:t>).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6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402725">
        <w:fldChar w:fldCharType="begin"/>
      </w:r>
      <w:r w:rsidR="00402725">
        <w:instrText xml:space="preserve"> REF _Ref440270602 \r \h  \* MERGEFORMAT </w:instrText>
      </w:r>
      <w:r w:rsidR="00402725">
        <w:fldChar w:fldCharType="separate"/>
      </w:r>
      <w:r w:rsidR="003B72EA">
        <w:t>5</w:t>
      </w:r>
      <w:r w:rsidR="00402725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>
        <w:fldChar w:fldCharType="begin"/>
      </w:r>
      <w:r w:rsidR="00402725">
        <w:instrText xml:space="preserve"> REF _Ref191386419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3.3.2</w:t>
      </w:r>
      <w:r w:rsidR="00402725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55279015"/>
      <w:bookmarkStart w:id="358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7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8"/>
      <w:bookmarkEnd w:id="359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lastRenderedPageBreak/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_Ref440361959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5.5</w:t>
      </w:r>
      <w:r w:rsidR="00402725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_Ref440271036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5.4</w:t>
      </w:r>
      <w:r w:rsidR="00402725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0" w:name="_Ref115076752"/>
      <w:bookmarkStart w:id="361" w:name="_Ref191386109"/>
      <w:bookmarkStart w:id="362" w:name="_Ref191386419"/>
      <w:bookmarkStart w:id="363" w:name="_Toc440361327"/>
      <w:bookmarkStart w:id="364" w:name="_Toc440376082"/>
      <w:bookmarkStart w:id="365" w:name="_Toc440376209"/>
      <w:bookmarkStart w:id="366" w:name="_Toc440382474"/>
      <w:bookmarkStart w:id="367" w:name="_Toc440447144"/>
      <w:bookmarkStart w:id="368" w:name="_Toc440632304"/>
      <w:bookmarkStart w:id="369" w:name="_Toc440875077"/>
      <w:bookmarkStart w:id="370" w:name="_Toc441131064"/>
      <w:bookmarkStart w:id="371" w:name="_Toc465774585"/>
      <w:bookmarkStart w:id="372" w:name="_Toc465848814"/>
      <w:bookmarkStart w:id="373" w:name="_Toc468875316"/>
      <w:bookmarkStart w:id="374" w:name="_Toc469488368"/>
      <w:bookmarkStart w:id="375" w:name="_Toc471894889"/>
      <w:bookmarkStart w:id="376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60"/>
      <w:bookmarkEnd w:id="361"/>
      <w:bookmarkEnd w:id="362"/>
      <w:r w:rsidRPr="00E71A48">
        <w:rPr>
          <w:szCs w:val="24"/>
        </w:rPr>
        <w:t>ЭТП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7" w:name="_Ref115076807"/>
      <w:bookmarkStart w:id="378" w:name="_Toc440361328"/>
      <w:bookmarkStart w:id="379" w:name="_Toc440376083"/>
      <w:bookmarkStart w:id="380" w:name="_Toc440376210"/>
      <w:bookmarkStart w:id="381" w:name="_Toc440382475"/>
      <w:bookmarkStart w:id="382" w:name="_Toc440447145"/>
      <w:bookmarkStart w:id="383" w:name="_Toc440632305"/>
      <w:bookmarkStart w:id="384" w:name="_Toc440875078"/>
      <w:bookmarkStart w:id="385" w:name="_Toc441131065"/>
      <w:bookmarkStart w:id="386" w:name="_Toc465774586"/>
      <w:bookmarkStart w:id="387" w:name="_Toc465848815"/>
      <w:bookmarkStart w:id="388" w:name="_Toc468875317"/>
      <w:bookmarkStart w:id="389" w:name="_Toc469488369"/>
      <w:bookmarkStart w:id="390" w:name="_Toc471894890"/>
      <w:bookmarkStart w:id="391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2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2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3" w:name="_Ref306008743"/>
      <w:bookmarkStart w:id="394" w:name="_Toc440361329"/>
      <w:bookmarkStart w:id="395" w:name="_Toc440376084"/>
      <w:bookmarkStart w:id="396" w:name="_Toc440376211"/>
      <w:bookmarkStart w:id="397" w:name="_Toc440382476"/>
      <w:bookmarkStart w:id="398" w:name="_Toc440447146"/>
      <w:bookmarkStart w:id="399" w:name="_Toc440632306"/>
      <w:bookmarkStart w:id="400" w:name="_Toc440875079"/>
      <w:bookmarkStart w:id="401" w:name="_Toc441131066"/>
      <w:bookmarkStart w:id="402" w:name="_Toc465774587"/>
      <w:bookmarkStart w:id="403" w:name="_Toc465848816"/>
      <w:bookmarkStart w:id="404" w:name="_Toc468875318"/>
      <w:bookmarkStart w:id="405" w:name="_Toc469488370"/>
      <w:bookmarkStart w:id="406" w:name="_Toc471894891"/>
      <w:bookmarkStart w:id="407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8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8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9" w:name="_Toc440361330"/>
      <w:bookmarkStart w:id="410" w:name="_Toc440376085"/>
      <w:bookmarkStart w:id="411" w:name="_Toc440376212"/>
      <w:bookmarkStart w:id="412" w:name="_Toc440382477"/>
      <w:bookmarkStart w:id="413" w:name="_Toc440447147"/>
      <w:bookmarkStart w:id="414" w:name="_Toc440632307"/>
      <w:bookmarkStart w:id="415" w:name="_Toc440875080"/>
      <w:bookmarkStart w:id="416" w:name="_Toc441131067"/>
      <w:bookmarkStart w:id="417" w:name="_Toc465774588"/>
      <w:bookmarkStart w:id="418" w:name="_Toc465848817"/>
      <w:bookmarkStart w:id="419" w:name="_Toc468875319"/>
      <w:bookmarkStart w:id="420" w:name="_Toc469488371"/>
      <w:bookmarkStart w:id="421" w:name="_Toc471894892"/>
      <w:bookmarkStart w:id="422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3" w:name="_Toc440361331"/>
      <w:bookmarkStart w:id="424" w:name="_Toc440376086"/>
      <w:bookmarkStart w:id="425" w:name="_Toc440376213"/>
      <w:bookmarkStart w:id="426" w:name="_Toc440382478"/>
      <w:bookmarkStart w:id="427" w:name="_Toc440447148"/>
      <w:bookmarkStart w:id="428" w:name="_Toc440632308"/>
      <w:bookmarkStart w:id="429" w:name="_Toc440875081"/>
      <w:bookmarkStart w:id="430" w:name="_Toc441131068"/>
      <w:bookmarkStart w:id="431" w:name="_Toc465774589"/>
      <w:bookmarkStart w:id="432" w:name="_Toc465848818"/>
      <w:bookmarkStart w:id="433" w:name="_Toc468875320"/>
      <w:bookmarkStart w:id="434" w:name="_Toc469488372"/>
      <w:bookmarkStart w:id="435" w:name="_Toc471894893"/>
      <w:bookmarkStart w:id="436" w:name="_Toc498590318"/>
      <w:r w:rsidRPr="00E71A48">
        <w:rPr>
          <w:szCs w:val="24"/>
        </w:rPr>
        <w:lastRenderedPageBreak/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D7CC1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 xml:space="preserve">и не подлежит изменению при изменении </w:t>
      </w:r>
      <w:r w:rsidRPr="00ED7CC1">
        <w:rPr>
          <w:bCs w:val="0"/>
          <w:sz w:val="24"/>
          <w:szCs w:val="24"/>
        </w:rPr>
        <w:t>официального курса валюты.</w:t>
      </w:r>
    </w:p>
    <w:p w:rsidR="00717F60" w:rsidRPr="00ED7CC1" w:rsidRDefault="00717F60" w:rsidP="00E71A48">
      <w:pPr>
        <w:pStyle w:val="3"/>
        <w:spacing w:line="264" w:lineRule="auto"/>
        <w:rPr>
          <w:szCs w:val="24"/>
        </w:rPr>
      </w:pPr>
      <w:bookmarkStart w:id="437" w:name="_Toc440361332"/>
      <w:bookmarkStart w:id="438" w:name="_Toc440376087"/>
      <w:bookmarkStart w:id="439" w:name="_Toc440376214"/>
      <w:bookmarkStart w:id="440" w:name="_Toc440382479"/>
      <w:bookmarkStart w:id="441" w:name="_Toc440447149"/>
      <w:bookmarkStart w:id="442" w:name="_Toc440632309"/>
      <w:bookmarkStart w:id="443" w:name="_Toc440875082"/>
      <w:bookmarkStart w:id="444" w:name="_Toc441131069"/>
      <w:bookmarkStart w:id="445" w:name="_Toc465774590"/>
      <w:bookmarkStart w:id="446" w:name="_Toc465848819"/>
      <w:bookmarkStart w:id="447" w:name="_Ref468874794"/>
      <w:bookmarkStart w:id="448" w:name="_Toc468875321"/>
      <w:bookmarkStart w:id="449" w:name="_Toc469488373"/>
      <w:bookmarkStart w:id="450" w:name="_Toc471894894"/>
      <w:bookmarkStart w:id="451" w:name="_Toc498590319"/>
      <w:r w:rsidRPr="00ED7CC1">
        <w:rPr>
          <w:szCs w:val="24"/>
        </w:rPr>
        <w:t xml:space="preserve">Начальная (максимальная) цена </w:t>
      </w:r>
      <w:r w:rsidR="00123C70" w:rsidRPr="00ED7CC1">
        <w:rPr>
          <w:szCs w:val="24"/>
        </w:rPr>
        <w:t>Договор</w:t>
      </w:r>
      <w:r w:rsidRPr="00ED7CC1">
        <w:rPr>
          <w:szCs w:val="24"/>
        </w:rPr>
        <w:t>а (цена лота)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:rsidR="00216641" w:rsidRPr="00ED7CC1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D7CC1">
        <w:rPr>
          <w:bCs w:val="0"/>
          <w:sz w:val="24"/>
          <w:szCs w:val="24"/>
        </w:rPr>
        <w:t xml:space="preserve">Начальная (максимальная) цена </w:t>
      </w:r>
      <w:r w:rsidR="00123C70" w:rsidRPr="00ED7CC1">
        <w:rPr>
          <w:bCs w:val="0"/>
          <w:sz w:val="24"/>
          <w:szCs w:val="24"/>
        </w:rPr>
        <w:t>Договор</w:t>
      </w:r>
      <w:r w:rsidRPr="00ED7CC1">
        <w:rPr>
          <w:bCs w:val="0"/>
          <w:sz w:val="24"/>
          <w:szCs w:val="24"/>
        </w:rPr>
        <w:t>а</w:t>
      </w:r>
      <w:r w:rsidR="00216641" w:rsidRPr="00ED7CC1">
        <w:rPr>
          <w:bCs w:val="0"/>
          <w:sz w:val="24"/>
          <w:szCs w:val="24"/>
        </w:rPr>
        <w:t>:</w:t>
      </w:r>
    </w:p>
    <w:p w:rsidR="00717F60" w:rsidRPr="00ED7CC1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ED7CC1">
        <w:rPr>
          <w:b/>
          <w:bCs w:val="0"/>
          <w:sz w:val="24"/>
          <w:szCs w:val="24"/>
          <w:u w:val="single"/>
        </w:rPr>
        <w:t>По Лоту №1:</w:t>
      </w:r>
      <w:r w:rsidR="00717F60" w:rsidRPr="00ED7CC1">
        <w:rPr>
          <w:bCs w:val="0"/>
          <w:sz w:val="24"/>
          <w:szCs w:val="24"/>
        </w:rPr>
        <w:t xml:space="preserve"> </w:t>
      </w:r>
      <w:r w:rsidR="00ED7CC1" w:rsidRPr="00ED7CC1">
        <w:rPr>
          <w:b/>
          <w:sz w:val="24"/>
          <w:szCs w:val="24"/>
        </w:rPr>
        <w:t>2 695 405,00</w:t>
      </w:r>
      <w:r w:rsidR="00ED7CC1" w:rsidRPr="00ED7CC1">
        <w:rPr>
          <w:sz w:val="24"/>
          <w:szCs w:val="24"/>
        </w:rPr>
        <w:t xml:space="preserve"> (Два миллиона шестьсот девяносто пять тысяч четыреста пять) рублей 00 коп. РФ, без учета НДС;</w:t>
      </w:r>
      <w:r w:rsidR="00ED7CC1" w:rsidRPr="00ED7CC1">
        <w:rPr>
          <w:b/>
          <w:sz w:val="24"/>
          <w:szCs w:val="24"/>
        </w:rPr>
        <w:t xml:space="preserve"> </w:t>
      </w:r>
      <w:r w:rsidR="00ED7CC1" w:rsidRPr="00ED7CC1">
        <w:rPr>
          <w:sz w:val="24"/>
          <w:szCs w:val="24"/>
        </w:rPr>
        <w:t>НДС составляет</w:t>
      </w:r>
      <w:r w:rsidR="00ED7CC1" w:rsidRPr="00ED7CC1">
        <w:rPr>
          <w:b/>
          <w:sz w:val="24"/>
          <w:szCs w:val="24"/>
        </w:rPr>
        <w:t xml:space="preserve"> 485 172,90</w:t>
      </w:r>
      <w:r w:rsidR="00ED7CC1" w:rsidRPr="00ED7CC1">
        <w:rPr>
          <w:sz w:val="24"/>
          <w:szCs w:val="24"/>
        </w:rPr>
        <w:t xml:space="preserve"> (Четыреста восемьдесят пять тысяч сто семьдесят два) рубля 90 коп. РФ;</w:t>
      </w:r>
      <w:r w:rsidR="00ED7CC1" w:rsidRPr="00ED7CC1">
        <w:rPr>
          <w:b/>
          <w:sz w:val="24"/>
          <w:szCs w:val="24"/>
        </w:rPr>
        <w:t xml:space="preserve"> 3 180 577,90</w:t>
      </w:r>
      <w:r w:rsidR="00ED7CC1" w:rsidRPr="00ED7CC1">
        <w:rPr>
          <w:sz w:val="24"/>
          <w:szCs w:val="24"/>
        </w:rPr>
        <w:t xml:space="preserve"> (Три миллиона сто восемьдесят тысяч пятьсот семьдесят семь) рублей 90 коп. РФ, с учетом НДС.</w:t>
      </w:r>
    </w:p>
    <w:p w:rsidR="004F657D" w:rsidRPr="00ED7CC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D7CC1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653830" w:rsidRPr="00ED7CC1">
        <w:rPr>
          <w:sz w:val="24"/>
          <w:szCs w:val="24"/>
        </w:rPr>
        <w:t>Договора (Лота)</w:t>
      </w:r>
      <w:r w:rsidR="004F657D" w:rsidRPr="00ED7CC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D7CC1">
        <w:rPr>
          <w:sz w:val="24"/>
          <w:szCs w:val="24"/>
        </w:rPr>
        <w:t>Заявка Участника может быть отклонена, в случае если стоимость Заявки по любому из филиалов превысит</w:t>
      </w:r>
      <w:r w:rsidRPr="00AE1D21">
        <w:rPr>
          <w:sz w:val="24"/>
          <w:szCs w:val="24"/>
        </w:rPr>
        <w:t xml:space="preserve">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</w:t>
      </w:r>
      <w:r w:rsidR="00402725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_Ref440271072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5.2</w:t>
      </w:r>
      <w:r w:rsidR="00402725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402725">
        <w:fldChar w:fldCharType="begin"/>
      </w:r>
      <w:r w:rsidR="00402725">
        <w:instrText xml:space="preserve"> REF _Ref440361439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5.5</w:t>
      </w:r>
      <w:r w:rsidR="00402725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D7CC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</w:t>
      </w:r>
      <w:r w:rsidRPr="00ED7CC1">
        <w:rPr>
          <w:bCs w:val="0"/>
          <w:sz w:val="24"/>
          <w:szCs w:val="24"/>
        </w:rPr>
        <w:t>комиссия оценивает и сопоставляет стоимость Заявки без учета НДС.</w:t>
      </w:r>
    </w:p>
    <w:p w:rsidR="006371C4" w:rsidRPr="00ED7CC1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D7CC1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 w:rsidRPr="00ED7CC1">
        <w:fldChar w:fldCharType="begin"/>
      </w:r>
      <w:r w:rsidR="00402725" w:rsidRPr="00ED7CC1">
        <w:instrText xml:space="preserve"> REF _Ref465670219 \r \h  \* MERGEFORMAT </w:instrText>
      </w:r>
      <w:r w:rsidR="00402725" w:rsidRPr="00ED7CC1">
        <w:fldChar w:fldCharType="separate"/>
      </w:r>
      <w:r w:rsidR="003B72EA" w:rsidRPr="00ED7CC1">
        <w:rPr>
          <w:bCs w:val="0"/>
          <w:sz w:val="24"/>
          <w:szCs w:val="24"/>
        </w:rPr>
        <w:t>3.11</w:t>
      </w:r>
      <w:r w:rsidR="00402725" w:rsidRPr="00ED7CC1">
        <w:fldChar w:fldCharType="end"/>
      </w:r>
      <w:r w:rsidRPr="00ED7CC1">
        <w:rPr>
          <w:bCs w:val="0"/>
          <w:sz w:val="24"/>
          <w:szCs w:val="24"/>
        </w:rPr>
        <w:t xml:space="preserve"> данной документации.</w:t>
      </w:r>
    </w:p>
    <w:p w:rsidR="003B72EA" w:rsidRPr="00ED7CC1" w:rsidRDefault="003B72EA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D7CC1">
        <w:rPr>
          <w:bCs w:val="0"/>
          <w:sz w:val="24"/>
          <w:szCs w:val="24"/>
        </w:rPr>
        <w:t>В соответствии с Федеральным законом от 03.08.2018 N 303-ФЗ с 1 января 2019 г. налоговая ставка НДС составляет 20%, при увеличении ставки НДС на момент отгрузки продукции/ оказания услуг/ выполнения работ, ранее определенная цена договора с учетом НДС увеличивается на сумму увеличения ставки НДС.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2" w:name="_Ref191386407"/>
      <w:bookmarkStart w:id="453" w:name="_Ref191386526"/>
      <w:bookmarkStart w:id="454" w:name="_Toc440361333"/>
      <w:bookmarkStart w:id="455" w:name="_Toc440376088"/>
      <w:bookmarkStart w:id="456" w:name="_Toc440376215"/>
      <w:bookmarkStart w:id="457" w:name="_Toc440382480"/>
      <w:bookmarkStart w:id="458" w:name="_Toc440447150"/>
      <w:bookmarkStart w:id="459" w:name="_Toc440632310"/>
      <w:bookmarkStart w:id="460" w:name="_Toc440875083"/>
      <w:bookmarkStart w:id="461" w:name="_Toc441131070"/>
      <w:bookmarkStart w:id="462" w:name="_Toc465774591"/>
      <w:bookmarkStart w:id="463" w:name="_Toc465848820"/>
      <w:bookmarkStart w:id="464" w:name="_Toc468875322"/>
      <w:bookmarkStart w:id="465" w:name="_Toc469488374"/>
      <w:bookmarkStart w:id="466" w:name="_Toc471894895"/>
      <w:bookmarkStart w:id="467" w:name="_Toc498590320"/>
      <w:bookmarkStart w:id="468" w:name="_Ref303624481"/>
      <w:r w:rsidRPr="00EB7BE2">
        <w:rPr>
          <w:szCs w:val="24"/>
        </w:rPr>
        <w:lastRenderedPageBreak/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9" w:name="_Ref93090116"/>
      <w:bookmarkStart w:id="470" w:name="_Ref191386482"/>
      <w:bookmarkStart w:id="471" w:name="_Ref440291364"/>
      <w:bookmarkEnd w:id="468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69"/>
      <w:r w:rsidRPr="00EB7BE2">
        <w:rPr>
          <w:bCs w:val="0"/>
          <w:sz w:val="24"/>
          <w:szCs w:val="24"/>
        </w:rPr>
        <w:t>:</w:t>
      </w:r>
      <w:bookmarkStart w:id="472" w:name="_Ref306004833"/>
      <w:bookmarkEnd w:id="470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 xml:space="preserve">индивидуальный </w:t>
      </w:r>
      <w:r w:rsidRPr="00683939">
        <w:rPr>
          <w:bCs w:val="0"/>
          <w:sz w:val="24"/>
          <w:szCs w:val="24"/>
        </w:rPr>
        <w:t>предприниматель</w:t>
      </w:r>
      <w:r w:rsidR="00E71628" w:rsidRPr="00683939">
        <w:rPr>
          <w:bCs w:val="0"/>
          <w:sz w:val="24"/>
          <w:szCs w:val="24"/>
        </w:rPr>
        <w:t>)</w:t>
      </w:r>
      <w:r w:rsidR="00683939" w:rsidRPr="00683939">
        <w:rPr>
          <w:sz w:val="24"/>
          <w:szCs w:val="24"/>
        </w:rPr>
        <w:t>, являющееся субъектом малого и среднего предпринимательства</w:t>
      </w:r>
      <w:r w:rsidRPr="00683939">
        <w:rPr>
          <w:bCs w:val="0"/>
          <w:sz w:val="24"/>
          <w:szCs w:val="24"/>
        </w:rPr>
        <w:t xml:space="preserve">. </w:t>
      </w:r>
      <w:r w:rsidR="00362EA4" w:rsidRPr="00683939">
        <w:rPr>
          <w:bCs w:val="0"/>
          <w:sz w:val="24"/>
          <w:szCs w:val="24"/>
        </w:rPr>
        <w:t xml:space="preserve">Дополнительные требования к соисполнителям и порядку подтверждения их соответствия установленным требованиям приведены в пункте </w:t>
      </w:r>
      <w:r w:rsidR="00402725" w:rsidRPr="00683939">
        <w:fldChar w:fldCharType="begin"/>
      </w:r>
      <w:r w:rsidR="00402725" w:rsidRPr="00683939">
        <w:instrText xml:space="preserve"> REF _Ref191386451 \n \h  \* MERGEFORMAT </w:instrText>
      </w:r>
      <w:r w:rsidR="00402725" w:rsidRPr="00683939">
        <w:fldChar w:fldCharType="separate"/>
      </w:r>
      <w:r w:rsidR="003B72EA" w:rsidRPr="00683939">
        <w:rPr>
          <w:bCs w:val="0"/>
          <w:sz w:val="24"/>
          <w:szCs w:val="24"/>
        </w:rPr>
        <w:t>3.3.9</w:t>
      </w:r>
      <w:r w:rsidR="00402725" w:rsidRPr="00683939">
        <w:fldChar w:fldCharType="end"/>
      </w:r>
      <w:r w:rsidR="00362EA4" w:rsidRPr="00683939">
        <w:rPr>
          <w:bCs w:val="0"/>
          <w:sz w:val="24"/>
          <w:szCs w:val="24"/>
        </w:rPr>
        <w:t>.</w:t>
      </w:r>
      <w:r w:rsidR="00036006" w:rsidRPr="00683939">
        <w:rPr>
          <w:bCs w:val="0"/>
          <w:sz w:val="24"/>
          <w:szCs w:val="24"/>
        </w:rPr>
        <w:t xml:space="preserve"> </w:t>
      </w:r>
      <w:r w:rsidRPr="00683939">
        <w:rPr>
          <w:bCs w:val="0"/>
          <w:sz w:val="24"/>
          <w:szCs w:val="24"/>
        </w:rPr>
        <w:t>Дополнительные требования к коллективным</w:t>
      </w:r>
      <w:r w:rsidRPr="00AE1D21">
        <w:rPr>
          <w:bCs w:val="0"/>
          <w:sz w:val="24"/>
          <w:szCs w:val="24"/>
        </w:rPr>
        <w:t xml:space="preserve">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_Ref440876619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</w:t>
      </w:r>
      <w:r w:rsidR="00402725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1"/>
      <w:bookmarkEnd w:id="472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3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4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7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4"/>
      <w:bookmarkEnd w:id="47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6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6"/>
    </w:p>
    <w:p w:rsidR="00DC7643" w:rsidRPr="00ED7CC1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</w:t>
      </w:r>
      <w:r w:rsidRPr="00ED7CC1">
        <w:rPr>
          <w:sz w:val="24"/>
          <w:szCs w:val="24"/>
        </w:rPr>
        <w:t xml:space="preserve">, указанных в п. </w:t>
      </w:r>
      <w:r w:rsidR="00402725" w:rsidRPr="00ED7CC1">
        <w:fldChar w:fldCharType="begin"/>
      </w:r>
      <w:r w:rsidR="00402725" w:rsidRPr="00ED7CC1">
        <w:instrText xml:space="preserve"> REF _Ref440275279 \r \h  \* MERGEFORMAT </w:instrText>
      </w:r>
      <w:r w:rsidR="00402725" w:rsidRPr="00ED7CC1">
        <w:fldChar w:fldCharType="separate"/>
      </w:r>
      <w:r w:rsidR="003B72EA" w:rsidRPr="00ED7CC1">
        <w:rPr>
          <w:sz w:val="24"/>
          <w:szCs w:val="24"/>
        </w:rPr>
        <w:t>1.1.4</w:t>
      </w:r>
      <w:r w:rsidR="00402725" w:rsidRPr="00ED7CC1">
        <w:fldChar w:fldCharType="end"/>
      </w:r>
      <w:r w:rsidRPr="00ED7CC1">
        <w:rPr>
          <w:sz w:val="24"/>
          <w:szCs w:val="24"/>
        </w:rPr>
        <w:t xml:space="preserve"> и разделе </w:t>
      </w:r>
      <w:r w:rsidR="00402725" w:rsidRPr="00ED7CC1">
        <w:fldChar w:fldCharType="begin"/>
      </w:r>
      <w:r w:rsidR="00402725" w:rsidRPr="00ED7CC1">
        <w:instrText xml:space="preserve"> REF _Ref440270568 \r \h  \* MERGEFORMAT </w:instrText>
      </w:r>
      <w:r w:rsidR="00402725" w:rsidRPr="00ED7CC1">
        <w:fldChar w:fldCharType="separate"/>
      </w:r>
      <w:r w:rsidR="003B72EA" w:rsidRPr="00ED7CC1">
        <w:t>4</w:t>
      </w:r>
      <w:r w:rsidR="00402725" w:rsidRPr="00ED7CC1">
        <w:fldChar w:fldCharType="end"/>
      </w:r>
      <w:r w:rsidRPr="00ED7CC1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ED7CC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ED7CC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ED7CC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ED7CC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683939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ED7CC1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</w:t>
      </w:r>
      <w:r w:rsidRPr="00683939">
        <w:rPr>
          <w:color w:val="000000"/>
          <w:sz w:val="24"/>
          <w:szCs w:val="24"/>
          <w:lang w:eastAsia="ru-RU"/>
        </w:rPr>
        <w:t xml:space="preserve">наличие за последние 3 года не менее 1 завершенного аналогичного договора по оказываемым услугам, (в т.ч. объемам услуг и общей сумме договора). </w:t>
      </w:r>
      <w:r w:rsidRPr="00683939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683939">
        <w:rPr>
          <w:color w:val="000000"/>
          <w:sz w:val="24"/>
          <w:szCs w:val="24"/>
          <w:lang w:eastAsia="ru-RU"/>
        </w:rPr>
        <w:t xml:space="preserve">. </w:t>
      </w:r>
    </w:p>
    <w:p w:rsidR="00683939" w:rsidRPr="00683939" w:rsidRDefault="00683939" w:rsidP="00683939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683939">
        <w:rPr>
          <w:sz w:val="24"/>
          <w:szCs w:val="24"/>
        </w:rPr>
        <w:t xml:space="preserve">должен соответствовать критериям отнесения его к субъектам малого и среднего предпринимательства, в соответствии с Федеральным законом Российской </w:t>
      </w:r>
      <w:r w:rsidRPr="00683939">
        <w:rPr>
          <w:sz w:val="24"/>
          <w:szCs w:val="24"/>
        </w:rPr>
        <w:lastRenderedPageBreak/>
        <w:t>Федерации от 24 июля 2007 г. N 209-ФЗ «О развитии малого и среднего предпринимательства в Российской Федерации»;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7" w:name="_Ref306005578"/>
      <w:bookmarkStart w:id="478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402725">
        <w:fldChar w:fldCharType="begin"/>
      </w:r>
      <w:r w:rsidR="00402725">
        <w:instrText xml:space="preserve"> REF _Ref440291364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3.3.8.1</w:t>
      </w:r>
      <w:r w:rsidR="00402725">
        <w:fldChar w:fldCharType="end"/>
      </w:r>
      <w:r w:rsidRPr="00AE1D21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7"/>
      <w:bookmarkEnd w:id="47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</w:t>
      </w:r>
      <w:r w:rsidRPr="00AE1D21">
        <w:rPr>
          <w:sz w:val="24"/>
          <w:szCs w:val="24"/>
        </w:rPr>
        <w:lastRenderedPageBreak/>
        <w:t>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_Ref440271993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5.11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5.1.3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80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_Ref440272035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5.12</w:t>
      </w:r>
      <w:r w:rsidR="00402725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5.12</w:t>
      </w:r>
      <w:r w:rsidR="003B72EA">
        <w:t>.2.18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>форма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</w:t>
      </w:r>
      <w:r w:rsidRPr="00F82225">
        <w:rPr>
          <w:sz w:val="24"/>
          <w:szCs w:val="24"/>
        </w:rPr>
        <w:lastRenderedPageBreak/>
        <w:t>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4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_Ref440272119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5.7.1</w:t>
      </w:r>
      <w:r w:rsidR="00402725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81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5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r w:rsidRPr="00577EC9">
        <w:rPr>
          <w:sz w:val="24"/>
          <w:szCs w:val="24"/>
        </w:rPr>
        <w:lastRenderedPageBreak/>
        <w:t>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3B72EA">
        <w:t>4</w:t>
      </w:r>
      <w:r w:rsidR="00402725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_Ref55336389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5.9</w:t>
      </w:r>
      <w:r w:rsidR="00402725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_Ref55336398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5.10</w:t>
      </w:r>
      <w:r w:rsidR="00402725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_Ref440272274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5.16</w:t>
      </w:r>
      <w:r w:rsidR="00402725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 xml:space="preserve">, подтверждающая право единоличного или </w:t>
      </w:r>
      <w:r w:rsidRPr="007D7C50">
        <w:rPr>
          <w:i/>
          <w:sz w:val="24"/>
          <w:szCs w:val="24"/>
        </w:rPr>
        <w:lastRenderedPageBreak/>
        <w:t>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в случае если </w:t>
      </w:r>
      <w:r w:rsidRPr="00EB7BE2">
        <w:rPr>
          <w:sz w:val="24"/>
          <w:szCs w:val="24"/>
        </w:rPr>
        <w:lastRenderedPageBreak/>
        <w:t>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0D2876" w:rsidRPr="009F3986">
        <w:rPr>
          <w:sz w:val="24"/>
          <w:szCs w:val="24"/>
          <w:lang w:val="x-none"/>
        </w:rPr>
        <w:t>иные нарушения существенны</w:t>
      </w:r>
      <w:r w:rsidR="000D2876" w:rsidRPr="009F3986">
        <w:rPr>
          <w:sz w:val="24"/>
          <w:szCs w:val="24"/>
        </w:rPr>
        <w:t xml:space="preserve">х </w:t>
      </w:r>
      <w:r w:rsidR="000D2876" w:rsidRPr="009F3986">
        <w:rPr>
          <w:sz w:val="24"/>
          <w:szCs w:val="24"/>
          <w:lang w:val="x-none"/>
        </w:rPr>
        <w:t>условий заключенных договоров</w:t>
      </w:r>
      <w:r w:rsidR="000D2876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4" w:name="_Ref191386451"/>
      <w:bookmarkStart w:id="485" w:name="_Ref440271628"/>
      <w:bookmarkStart w:id="486" w:name="_Toc440361334"/>
      <w:bookmarkStart w:id="487" w:name="_Toc440376089"/>
      <w:bookmarkStart w:id="488" w:name="_Toc440376216"/>
      <w:bookmarkStart w:id="489" w:name="_Toc440382481"/>
      <w:bookmarkStart w:id="490" w:name="_Toc440447151"/>
      <w:bookmarkStart w:id="491" w:name="_Toc440632311"/>
      <w:bookmarkStart w:id="492" w:name="_Toc440875084"/>
      <w:bookmarkStart w:id="493" w:name="_Toc441131071"/>
      <w:bookmarkStart w:id="494" w:name="_Ref465773032"/>
      <w:bookmarkStart w:id="495" w:name="_Toc465774592"/>
      <w:bookmarkStart w:id="496" w:name="_Toc465848821"/>
      <w:bookmarkStart w:id="497" w:name="_Toc468875323"/>
      <w:bookmarkStart w:id="498" w:name="_Toc469488375"/>
      <w:bookmarkStart w:id="499" w:name="_Toc471894896"/>
      <w:bookmarkStart w:id="500" w:name="_Toc498590321"/>
      <w:r w:rsidRPr="00E71A48">
        <w:rPr>
          <w:szCs w:val="24"/>
        </w:rPr>
        <w:t xml:space="preserve">Привлечение </w:t>
      </w:r>
      <w:bookmarkEnd w:id="484"/>
      <w:bookmarkEnd w:id="485"/>
      <w:bookmarkEnd w:id="486"/>
      <w:bookmarkEnd w:id="487"/>
      <w:bookmarkEnd w:id="488"/>
      <w:r w:rsidR="00362EA4">
        <w:rPr>
          <w:szCs w:val="24"/>
        </w:rPr>
        <w:t>соисполнителей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1" w:name="_Ref191386461"/>
      <w:bookmarkStart w:id="502" w:name="_Toc440361335"/>
      <w:bookmarkStart w:id="503" w:name="_Toc440376090"/>
      <w:bookmarkStart w:id="50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5" w:name="_Ref306143446"/>
      <w:r w:rsidRPr="00E71A48">
        <w:rPr>
          <w:bCs w:val="0"/>
          <w:sz w:val="24"/>
          <w:szCs w:val="24"/>
        </w:rPr>
        <w:t xml:space="preserve">В связи с вышеизложенным Участник готовит Заявку с учетом </w:t>
      </w:r>
      <w:r w:rsidRPr="00E71A48">
        <w:rPr>
          <w:bCs w:val="0"/>
          <w:sz w:val="24"/>
          <w:szCs w:val="24"/>
        </w:rPr>
        <w:lastRenderedPageBreak/>
        <w:t>следующих дополнительных требований:</w:t>
      </w:r>
      <w:bookmarkEnd w:id="505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3.3.8.2</w:t>
      </w:r>
      <w:r w:rsidR="00402725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_Ref440272510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5.17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82482"/>
      <w:bookmarkStart w:id="507" w:name="_Toc440447152"/>
      <w:bookmarkStart w:id="508" w:name="_Toc440632312"/>
      <w:bookmarkStart w:id="509" w:name="_Toc440875085"/>
      <w:bookmarkStart w:id="510" w:name="_Ref440876619"/>
      <w:bookmarkStart w:id="511" w:name="_Ref440876660"/>
      <w:bookmarkStart w:id="512" w:name="_Toc441131072"/>
      <w:bookmarkStart w:id="513" w:name="_Ref465772690"/>
      <w:bookmarkStart w:id="514" w:name="_Toc465774593"/>
      <w:bookmarkStart w:id="515" w:name="_Toc465848822"/>
      <w:bookmarkStart w:id="516" w:name="_Toc468875324"/>
      <w:bookmarkStart w:id="517" w:name="_Toc469488376"/>
      <w:bookmarkStart w:id="518" w:name="_Toc471894897"/>
      <w:bookmarkStart w:id="519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1"/>
      <w:bookmarkEnd w:id="502"/>
      <w:bookmarkEnd w:id="503"/>
      <w:bookmarkEnd w:id="504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_Ref191386482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3.3.8.1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lastRenderedPageBreak/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20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1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2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2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402725">
        <w:fldChar w:fldCharType="begin"/>
      </w:r>
      <w:r w:rsidR="00402725">
        <w:instrText xml:space="preserve"> REF _Ref307563248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val="en-US"/>
        </w:rPr>
        <w:t>a</w:t>
      </w:r>
      <w:r w:rsidR="003B72EA" w:rsidRPr="003B72EA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402725">
        <w:fldChar w:fldCharType="begin"/>
      </w:r>
      <w:r w:rsidR="00402725">
        <w:instrText xml:space="preserve"> REF _Ref307563262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val="en-US"/>
        </w:rPr>
        <w:t>g</w:t>
      </w:r>
      <w:r w:rsidR="003B72EA" w:rsidRPr="003B72EA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402725">
        <w:fldChar w:fldCharType="begin"/>
      </w:r>
      <w:r w:rsidR="00402725">
        <w:instrText xml:space="preserve"> REF _Ref306032591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3.3.10.4</w:t>
      </w:r>
      <w:r w:rsidR="00402725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3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3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</w:t>
      </w:r>
      <w:r w:rsidR="00717F60" w:rsidRPr="00AE1D21">
        <w:rPr>
          <w:bCs w:val="0"/>
          <w:sz w:val="24"/>
          <w:szCs w:val="24"/>
        </w:rPr>
        <w:lastRenderedPageBreak/>
        <w:t xml:space="preserve">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4" w:name="_Ref306114966"/>
      <w:bookmarkStart w:id="525" w:name="_Toc440361336"/>
      <w:bookmarkStart w:id="526" w:name="_Toc440376091"/>
      <w:bookmarkStart w:id="527" w:name="_Toc440376218"/>
      <w:bookmarkStart w:id="528" w:name="_Toc440382483"/>
      <w:bookmarkStart w:id="529" w:name="_Toc440447153"/>
      <w:bookmarkStart w:id="530" w:name="_Toc440632313"/>
      <w:bookmarkStart w:id="531" w:name="_Toc440875086"/>
      <w:bookmarkStart w:id="532" w:name="_Toc441131073"/>
      <w:bookmarkStart w:id="533" w:name="_Toc465774594"/>
      <w:bookmarkStart w:id="534" w:name="_Toc465848823"/>
      <w:bookmarkStart w:id="535" w:name="_Toc468875325"/>
      <w:bookmarkStart w:id="536" w:name="_Toc469488377"/>
      <w:bookmarkStart w:id="537" w:name="_Toc471894898"/>
      <w:bookmarkStart w:id="538" w:name="_Toc498590323"/>
      <w:r w:rsidRPr="00E71A48">
        <w:rPr>
          <w:szCs w:val="24"/>
        </w:rPr>
        <w:t>Разъяснение Документации по запросу предложений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717F60" w:rsidRPr="007365D2" w:rsidRDefault="007365D2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Документации должны быть направлены </w:t>
      </w:r>
      <w:r w:rsidRPr="0015384A">
        <w:rPr>
          <w:bCs w:val="0"/>
          <w:iCs/>
          <w:sz w:val="24"/>
          <w:szCs w:val="24"/>
        </w:rPr>
        <w:t xml:space="preserve">через </w:t>
      </w:r>
      <w:r w:rsidRPr="007365D2">
        <w:rPr>
          <w:bCs w:val="0"/>
          <w:iCs/>
          <w:sz w:val="24"/>
          <w:szCs w:val="24"/>
        </w:rPr>
        <w:t>ЭТП</w:t>
      </w:r>
      <w:r w:rsidR="00717F60" w:rsidRPr="007365D2">
        <w:rPr>
          <w:bCs w:val="0"/>
          <w:iCs/>
          <w:sz w:val="24"/>
          <w:szCs w:val="24"/>
        </w:rPr>
        <w:t>.</w:t>
      </w:r>
    </w:p>
    <w:p w:rsidR="007365D2" w:rsidRPr="007365D2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7365D2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7365D2" w:rsidRPr="00ED7CC1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365D2">
        <w:rPr>
          <w:sz w:val="24"/>
          <w:szCs w:val="24"/>
        </w:rPr>
        <w:t xml:space="preserve">Ответ на запрос разъяснений Организатор размещает посредством функционала </w:t>
      </w:r>
      <w:r w:rsidRPr="00ED7CC1">
        <w:rPr>
          <w:sz w:val="24"/>
          <w:szCs w:val="24"/>
        </w:rPr>
        <w:t>ЭТП.</w:t>
      </w:r>
    </w:p>
    <w:p w:rsidR="007365D2" w:rsidRPr="00ED7CC1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D7CC1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ED7CC1">
        <w:rPr>
          <w:sz w:val="24"/>
          <w:szCs w:val="24"/>
        </w:rPr>
        <w:fldChar w:fldCharType="begin"/>
      </w:r>
      <w:r w:rsidRPr="00ED7CC1">
        <w:rPr>
          <w:sz w:val="24"/>
          <w:szCs w:val="24"/>
        </w:rPr>
        <w:instrText xml:space="preserve"> REF _Ref191386085 \r \h  \* MERGEFORMAT </w:instrText>
      </w:r>
      <w:r w:rsidRPr="00ED7CC1">
        <w:rPr>
          <w:sz w:val="24"/>
          <w:szCs w:val="24"/>
        </w:rPr>
      </w:r>
      <w:r w:rsidRPr="00ED7CC1">
        <w:rPr>
          <w:sz w:val="24"/>
          <w:szCs w:val="24"/>
        </w:rPr>
        <w:fldChar w:fldCharType="separate"/>
      </w:r>
      <w:r w:rsidR="003B72EA" w:rsidRPr="00ED7CC1">
        <w:rPr>
          <w:sz w:val="24"/>
          <w:szCs w:val="24"/>
        </w:rPr>
        <w:t>1.1.1</w:t>
      </w:r>
      <w:r w:rsidRPr="00ED7CC1">
        <w:rPr>
          <w:sz w:val="24"/>
          <w:szCs w:val="24"/>
        </w:rPr>
        <w:fldChar w:fldCharType="end"/>
      </w:r>
      <w:r w:rsidRPr="00ED7CC1">
        <w:rPr>
          <w:sz w:val="24"/>
          <w:szCs w:val="24"/>
        </w:rPr>
        <w:t>).</w:t>
      </w:r>
    </w:p>
    <w:p w:rsidR="007365D2" w:rsidRPr="00ED7CC1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D7CC1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ED7CC1">
        <w:rPr>
          <w:b/>
          <w:sz w:val="24"/>
          <w:szCs w:val="24"/>
        </w:rPr>
        <w:t>12:00 1</w:t>
      </w:r>
      <w:r w:rsidR="00ED7CC1" w:rsidRPr="00ED7CC1">
        <w:rPr>
          <w:b/>
          <w:sz w:val="24"/>
          <w:szCs w:val="24"/>
        </w:rPr>
        <w:t>2</w:t>
      </w:r>
      <w:r w:rsidRPr="00ED7CC1">
        <w:rPr>
          <w:b/>
          <w:sz w:val="24"/>
          <w:szCs w:val="24"/>
        </w:rPr>
        <w:t xml:space="preserve"> </w:t>
      </w:r>
      <w:r w:rsidR="00ED7CC1" w:rsidRPr="00ED7CC1">
        <w:rPr>
          <w:b/>
          <w:sz w:val="24"/>
          <w:szCs w:val="24"/>
        </w:rPr>
        <w:t>декабря</w:t>
      </w:r>
      <w:r w:rsidRPr="00ED7CC1">
        <w:rPr>
          <w:b/>
          <w:sz w:val="24"/>
          <w:szCs w:val="24"/>
        </w:rPr>
        <w:t xml:space="preserve"> 2018 года</w:t>
      </w:r>
      <w:r w:rsidRPr="00ED7CC1">
        <w:rPr>
          <w:sz w:val="24"/>
          <w:szCs w:val="24"/>
        </w:rPr>
        <w:t>.</w:t>
      </w:r>
    </w:p>
    <w:p w:rsidR="00717F60" w:rsidRPr="00E71A48" w:rsidRDefault="007365D2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D7CC1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</w:t>
      </w:r>
      <w:r w:rsidRPr="00382A07">
        <w:rPr>
          <w:bCs w:val="0"/>
          <w:sz w:val="24"/>
          <w:szCs w:val="24"/>
        </w:rPr>
        <w:t xml:space="preserve"> в более поздний срок, если обстоятельства позволят Организатору запроса предложений ответить на него в разумное время до установленного срока подачи Заявки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3B72EA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>
        <w:fldChar w:fldCharType="begin"/>
      </w:r>
      <w:r w:rsidR="00402725">
        <w:instrText xml:space="preserve"> REF _Ref440289401 \r \h  \* MERGEFORMAT </w:instrText>
      </w:r>
      <w:r w:rsidR="00402725">
        <w:fldChar w:fldCharType="separate"/>
      </w:r>
      <w:r w:rsidR="003B72EA" w:rsidRPr="003B72EA">
        <w:rPr>
          <w:bCs w:val="0"/>
          <w:iCs/>
          <w:sz w:val="24"/>
          <w:szCs w:val="24"/>
        </w:rPr>
        <w:t>3.3.13</w:t>
      </w:r>
      <w:r w:rsidR="00402725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9" w:name="_Toc440361337"/>
      <w:bookmarkStart w:id="540" w:name="_Toc440376092"/>
      <w:bookmarkStart w:id="541" w:name="_Toc440376219"/>
      <w:bookmarkStart w:id="542" w:name="_Toc440382484"/>
      <w:bookmarkStart w:id="543" w:name="_Toc440447154"/>
      <w:bookmarkStart w:id="544" w:name="_Toc440632314"/>
      <w:bookmarkStart w:id="545" w:name="_Toc440875087"/>
      <w:bookmarkStart w:id="546" w:name="_Ref440969948"/>
      <w:bookmarkStart w:id="547" w:name="_Ref441057071"/>
      <w:bookmarkStart w:id="548" w:name="_Toc441131074"/>
      <w:bookmarkStart w:id="549" w:name="_Toc465774595"/>
      <w:bookmarkStart w:id="550" w:name="_Toc465848824"/>
      <w:bookmarkStart w:id="551" w:name="_Toc468875326"/>
      <w:bookmarkStart w:id="552" w:name="_Toc469488378"/>
      <w:bookmarkStart w:id="553" w:name="_Toc471894899"/>
      <w:bookmarkStart w:id="554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</w:t>
      </w:r>
      <w:r w:rsidRPr="00E71A48">
        <w:rPr>
          <w:bCs w:val="0"/>
          <w:sz w:val="24"/>
          <w:szCs w:val="24"/>
        </w:rPr>
        <w:lastRenderedPageBreak/>
        <w:t xml:space="preserve">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5" w:name="_Ref440289401"/>
      <w:bookmarkStart w:id="556" w:name="_Toc440361338"/>
      <w:bookmarkStart w:id="557" w:name="_Toc440376093"/>
      <w:bookmarkStart w:id="558" w:name="_Toc440376220"/>
      <w:bookmarkStart w:id="559" w:name="_Toc440382485"/>
      <w:bookmarkStart w:id="560" w:name="_Toc440447155"/>
      <w:bookmarkStart w:id="561" w:name="_Toc440632315"/>
      <w:bookmarkStart w:id="562" w:name="_Toc440875088"/>
      <w:bookmarkStart w:id="563" w:name="_Toc441131075"/>
      <w:bookmarkStart w:id="564" w:name="_Toc465774596"/>
      <w:bookmarkStart w:id="565" w:name="_Toc465848825"/>
      <w:bookmarkStart w:id="566" w:name="_Toc468875327"/>
      <w:bookmarkStart w:id="567" w:name="_Toc469488379"/>
      <w:bookmarkStart w:id="568" w:name="_Toc471894900"/>
      <w:bookmarkStart w:id="569" w:name="_Toc498590325"/>
      <w:r w:rsidRPr="00E71A48">
        <w:rPr>
          <w:szCs w:val="24"/>
        </w:rPr>
        <w:t>Продление срока окончания приема Заявок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0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1" w:name="_Toc299701566"/>
      <w:bookmarkStart w:id="572" w:name="_Ref306176386"/>
      <w:bookmarkStart w:id="573" w:name="_Ref440285128"/>
      <w:bookmarkStart w:id="574" w:name="_Toc440361339"/>
      <w:bookmarkStart w:id="575" w:name="_Toc440376094"/>
      <w:bookmarkStart w:id="576" w:name="_Toc440376221"/>
      <w:bookmarkStart w:id="577" w:name="_Toc440382486"/>
      <w:bookmarkStart w:id="578" w:name="_Toc440447156"/>
      <w:bookmarkStart w:id="579" w:name="_Toc440632316"/>
      <w:bookmarkStart w:id="580" w:name="_Toc440875089"/>
      <w:bookmarkStart w:id="581" w:name="_Toc441131076"/>
      <w:bookmarkStart w:id="582" w:name="_Toc465774597"/>
      <w:bookmarkStart w:id="583" w:name="_Toc465848826"/>
      <w:bookmarkStart w:id="584" w:name="_Toc468875328"/>
      <w:bookmarkStart w:id="585" w:name="_Toc469488380"/>
      <w:bookmarkStart w:id="586" w:name="_Toc471894901"/>
      <w:bookmarkStart w:id="587" w:name="_Toc498590326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на сумму </w:t>
      </w:r>
      <w:r w:rsidR="00683939">
        <w:rPr>
          <w:bCs w:val="0"/>
          <w:sz w:val="24"/>
          <w:szCs w:val="24"/>
        </w:rPr>
        <w:t>2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02725">
        <w:fldChar w:fldCharType="begin"/>
      </w:r>
      <w:r w:rsidR="00402725">
        <w:instrText xml:space="preserve"> REF _Ref467168844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3.3.14.3</w:t>
      </w:r>
      <w:r w:rsidR="00402725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3.3.14.4</w:t>
      </w:r>
      <w:r w:rsidR="00402725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8" w:name="_Ref467168844"/>
      <w:bookmarkStart w:id="589" w:name="_Ref306390343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8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3B72EA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9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_Ref440272678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3B72EA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0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1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90"/>
      <w:bookmarkEnd w:id="591"/>
    </w:p>
    <w:p w:rsidR="00932C0A" w:rsidRPr="00391E20" w:rsidRDefault="00932C0A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 w:rsidRPr="00391E20">
        <w:rPr>
          <w:bCs w:val="0"/>
          <w:sz w:val="24"/>
          <w:szCs w:val="24"/>
        </w:rPr>
        <w:t>, предоставления</w:t>
      </w:r>
      <w:r w:rsidR="007C47E3" w:rsidRPr="00391E20">
        <w:rPr>
          <w:bCs w:val="0"/>
          <w:sz w:val="24"/>
          <w:szCs w:val="24"/>
        </w:rPr>
        <w:t xml:space="preserve"> </w:t>
      </w:r>
      <w:r w:rsidR="00F56BF5" w:rsidRPr="00391E20">
        <w:rPr>
          <w:sz w:val="24"/>
          <w:szCs w:val="24"/>
        </w:rPr>
        <w:t xml:space="preserve">фальсифицированных </w:t>
      </w:r>
      <w:r w:rsidR="007C47E3" w:rsidRPr="00391E20">
        <w:rPr>
          <w:bCs w:val="0"/>
          <w:sz w:val="24"/>
          <w:szCs w:val="24"/>
        </w:rPr>
        <w:t>документов, приведенных в</w:t>
      </w:r>
      <w:r w:rsidRPr="00391E20">
        <w:rPr>
          <w:bCs w:val="0"/>
          <w:sz w:val="24"/>
          <w:szCs w:val="24"/>
        </w:rPr>
        <w:t xml:space="preserve"> составе </w:t>
      </w:r>
      <w:r w:rsidR="004B5EB3" w:rsidRPr="00391E20">
        <w:rPr>
          <w:bCs w:val="0"/>
          <w:sz w:val="24"/>
          <w:szCs w:val="24"/>
        </w:rPr>
        <w:t>Заявк</w:t>
      </w:r>
      <w:r w:rsidRPr="00391E20">
        <w:rPr>
          <w:bCs w:val="0"/>
          <w:sz w:val="24"/>
          <w:szCs w:val="24"/>
        </w:rPr>
        <w:t>и;</w:t>
      </w:r>
    </w:p>
    <w:p w:rsidR="00932C0A" w:rsidRPr="00391E20" w:rsidRDefault="00391E20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bCs w:val="0"/>
          <w:sz w:val="24"/>
          <w:szCs w:val="24"/>
        </w:rPr>
        <w:t xml:space="preserve">отказа </w:t>
      </w:r>
      <w:r w:rsidRPr="00391E20">
        <w:rPr>
          <w:sz w:val="24"/>
          <w:szCs w:val="24"/>
          <w:lang w:val="x-none" w:eastAsia="x-none"/>
        </w:rPr>
        <w:t xml:space="preserve">Победителя или </w:t>
      </w:r>
      <w:r w:rsidRPr="00391E20">
        <w:rPr>
          <w:sz w:val="24"/>
          <w:szCs w:val="24"/>
          <w:lang w:eastAsia="x-none"/>
        </w:rPr>
        <w:t>У</w:t>
      </w:r>
      <w:r w:rsidRPr="00391E20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391E20">
        <w:rPr>
          <w:sz w:val="24"/>
          <w:szCs w:val="24"/>
          <w:lang w:eastAsia="x-none"/>
        </w:rPr>
        <w:t>У</w:t>
      </w:r>
      <w:r w:rsidRPr="00391E20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391E20">
        <w:rPr>
          <w:sz w:val="24"/>
          <w:szCs w:val="24"/>
          <w:lang w:eastAsia="x-none"/>
        </w:rPr>
        <w:t>Документации по запросу предложений</w:t>
      </w:r>
      <w:r w:rsidRPr="00391E20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391E20">
        <w:rPr>
          <w:sz w:val="24"/>
          <w:szCs w:val="24"/>
          <w:lang w:eastAsia="x-none"/>
        </w:rPr>
        <w:t>Документации по запросу предложений</w:t>
      </w:r>
      <w:r w:rsidRPr="00391E20">
        <w:rPr>
          <w:sz w:val="24"/>
          <w:szCs w:val="24"/>
          <w:lang w:val="x-none" w:eastAsia="x-none"/>
        </w:rPr>
        <w:t xml:space="preserve"> порядке</w:t>
      </w:r>
      <w:r w:rsidRPr="00391E20">
        <w:rPr>
          <w:bCs w:val="0"/>
          <w:sz w:val="24"/>
          <w:szCs w:val="24"/>
        </w:rPr>
        <w:t xml:space="preserve"> </w:t>
      </w:r>
      <w:r w:rsidR="00932C0A" w:rsidRPr="00391E20">
        <w:rPr>
          <w:bCs w:val="0"/>
          <w:sz w:val="24"/>
          <w:szCs w:val="24"/>
        </w:rPr>
        <w:t>(п</w:t>
      </w:r>
      <w:r w:rsidR="00403042" w:rsidRPr="00391E20">
        <w:rPr>
          <w:bCs w:val="0"/>
          <w:sz w:val="24"/>
          <w:szCs w:val="24"/>
        </w:rPr>
        <w:t>.</w:t>
      </w:r>
      <w:r w:rsidR="007F30BA" w:rsidRPr="00391E20">
        <w:rPr>
          <w:bCs w:val="0"/>
          <w:sz w:val="24"/>
          <w:szCs w:val="24"/>
        </w:rPr>
        <w:fldChar w:fldCharType="begin"/>
      </w:r>
      <w:r w:rsidR="00E54225" w:rsidRPr="00391E20">
        <w:rPr>
          <w:bCs w:val="0"/>
          <w:sz w:val="24"/>
          <w:szCs w:val="24"/>
        </w:rPr>
        <w:instrText xml:space="preserve"> REF _Ref468875001 \r \h </w:instrText>
      </w:r>
      <w:r>
        <w:rPr>
          <w:bCs w:val="0"/>
          <w:sz w:val="24"/>
          <w:szCs w:val="24"/>
        </w:rPr>
        <w:instrText xml:space="preserve"> \* MERGEFORMAT </w:instrText>
      </w:r>
      <w:r w:rsidR="007F30BA" w:rsidRPr="00391E20">
        <w:rPr>
          <w:bCs w:val="0"/>
          <w:sz w:val="24"/>
          <w:szCs w:val="24"/>
        </w:rPr>
      </w:r>
      <w:r w:rsidR="007F30BA" w:rsidRPr="00391E20">
        <w:rPr>
          <w:bCs w:val="0"/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3.12</w:t>
      </w:r>
      <w:r w:rsidR="007F30BA" w:rsidRPr="00391E20">
        <w:rPr>
          <w:bCs w:val="0"/>
          <w:sz w:val="24"/>
          <w:szCs w:val="24"/>
        </w:rPr>
        <w:fldChar w:fldCharType="end"/>
      </w:r>
      <w:r w:rsidR="00932C0A" w:rsidRPr="00391E20">
        <w:rPr>
          <w:bCs w:val="0"/>
          <w:sz w:val="24"/>
          <w:szCs w:val="24"/>
        </w:rPr>
        <w:t>);</w:t>
      </w:r>
    </w:p>
    <w:p w:rsidR="00932C0A" w:rsidRPr="00391E20" w:rsidRDefault="00391E20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sz w:val="24"/>
          <w:szCs w:val="24"/>
          <w:lang w:eastAsia="ru-RU"/>
        </w:rPr>
        <w:t>непредставлени</w:t>
      </w:r>
      <w:r w:rsidRPr="00391E20">
        <w:rPr>
          <w:sz w:val="24"/>
          <w:szCs w:val="24"/>
        </w:rPr>
        <w:t>я или предоставления</w:t>
      </w:r>
      <w:r w:rsidRPr="00391E20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391E20">
        <w:rPr>
          <w:bCs w:val="0"/>
          <w:sz w:val="24"/>
          <w:szCs w:val="24"/>
        </w:rPr>
        <w:t xml:space="preserve"> </w:t>
      </w:r>
      <w:r w:rsidR="00043F1B" w:rsidRPr="00391E20">
        <w:rPr>
          <w:bCs w:val="0"/>
          <w:sz w:val="24"/>
          <w:szCs w:val="24"/>
        </w:rPr>
        <w:t>(п.</w:t>
      </w:r>
      <w:r w:rsidR="007F30BA" w:rsidRPr="00391E20">
        <w:rPr>
          <w:bCs w:val="0"/>
          <w:sz w:val="24"/>
          <w:szCs w:val="24"/>
        </w:rPr>
        <w:fldChar w:fldCharType="begin"/>
      </w:r>
      <w:r w:rsidR="00043F1B" w:rsidRPr="00391E20">
        <w:rPr>
          <w:bCs w:val="0"/>
          <w:sz w:val="24"/>
          <w:szCs w:val="24"/>
        </w:rPr>
        <w:instrText xml:space="preserve"> REF _Ref468201354 \r \h </w:instrText>
      </w:r>
      <w:r>
        <w:rPr>
          <w:bCs w:val="0"/>
          <w:sz w:val="24"/>
          <w:szCs w:val="24"/>
        </w:rPr>
        <w:instrText xml:space="preserve"> \* MERGEFORMAT </w:instrText>
      </w:r>
      <w:r w:rsidR="007F30BA" w:rsidRPr="00391E20">
        <w:rPr>
          <w:bCs w:val="0"/>
          <w:sz w:val="24"/>
          <w:szCs w:val="24"/>
        </w:rPr>
      </w:r>
      <w:r w:rsidR="007F30BA" w:rsidRPr="00391E20">
        <w:rPr>
          <w:bCs w:val="0"/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3.13</w:t>
      </w:r>
      <w:r w:rsidR="007F30BA" w:rsidRPr="00391E20">
        <w:rPr>
          <w:bCs w:val="0"/>
          <w:sz w:val="24"/>
          <w:szCs w:val="24"/>
        </w:rPr>
        <w:fldChar w:fldCharType="end"/>
      </w:r>
      <w:r w:rsidR="00043F1B" w:rsidRPr="00391E20">
        <w:rPr>
          <w:bCs w:val="0"/>
          <w:sz w:val="24"/>
          <w:szCs w:val="24"/>
        </w:rPr>
        <w:t>)</w:t>
      </w:r>
      <w:r w:rsidR="00311F48" w:rsidRPr="00391E20">
        <w:rPr>
          <w:bCs w:val="0"/>
          <w:sz w:val="24"/>
          <w:szCs w:val="24"/>
        </w:rPr>
        <w:t>.</w:t>
      </w:r>
    </w:p>
    <w:p w:rsidR="00932C0A" w:rsidRPr="00391E20" w:rsidRDefault="00932C0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2" w:name="_Ref307563802"/>
      <w:r w:rsidRPr="00E71A48">
        <w:rPr>
          <w:bCs w:val="0"/>
          <w:sz w:val="24"/>
          <w:szCs w:val="24"/>
        </w:rPr>
        <w:t xml:space="preserve">В </w:t>
      </w:r>
      <w:r w:rsidRPr="00391E20">
        <w:rPr>
          <w:bCs w:val="0"/>
          <w:sz w:val="24"/>
          <w:szCs w:val="24"/>
        </w:rPr>
        <w:t xml:space="preserve">случаях, указанных в п. </w:t>
      </w:r>
      <w:r w:rsidR="00402725" w:rsidRPr="00391E20">
        <w:rPr>
          <w:sz w:val="24"/>
          <w:szCs w:val="24"/>
        </w:rPr>
        <w:fldChar w:fldCharType="begin"/>
      </w:r>
      <w:r w:rsidR="00402725" w:rsidRPr="00391E20">
        <w:rPr>
          <w:sz w:val="24"/>
          <w:szCs w:val="24"/>
        </w:rPr>
        <w:instrText xml:space="preserve"> REF _Ref305753174 \r \h  \* MERGEFORMAT </w:instrText>
      </w:r>
      <w:r w:rsidR="00402725" w:rsidRPr="00391E20">
        <w:rPr>
          <w:sz w:val="24"/>
          <w:szCs w:val="24"/>
        </w:rPr>
      </w:r>
      <w:r w:rsidR="00402725" w:rsidRPr="00391E20">
        <w:rPr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-3.3.14.3</w:t>
      </w:r>
      <w:r w:rsidR="003B72EA" w:rsidRPr="00391E20">
        <w:rPr>
          <w:sz w:val="24"/>
          <w:szCs w:val="24"/>
        </w:rPr>
        <w:t>.2</w:t>
      </w:r>
      <w:r w:rsidR="00402725" w:rsidRPr="00391E20">
        <w:rPr>
          <w:sz w:val="24"/>
          <w:szCs w:val="24"/>
        </w:rPr>
        <w:fldChar w:fldCharType="end"/>
      </w:r>
      <w:r w:rsidRPr="00391E20">
        <w:rPr>
          <w:bCs w:val="0"/>
          <w:sz w:val="24"/>
          <w:szCs w:val="24"/>
        </w:rPr>
        <w:t xml:space="preserve"> </w:t>
      </w:r>
      <w:r w:rsidR="009C744E" w:rsidRPr="00391E20">
        <w:rPr>
          <w:bCs w:val="0"/>
          <w:sz w:val="24"/>
          <w:szCs w:val="24"/>
        </w:rPr>
        <w:t>Участник</w:t>
      </w:r>
      <w:r w:rsidRPr="00391E20">
        <w:rPr>
          <w:bCs w:val="0"/>
          <w:sz w:val="24"/>
          <w:szCs w:val="24"/>
        </w:rPr>
        <w:t xml:space="preserve"> обязан выплатить Заказчику </w:t>
      </w:r>
      <w:r w:rsidRPr="00391E20">
        <w:rPr>
          <w:bCs w:val="0"/>
          <w:sz w:val="24"/>
          <w:szCs w:val="24"/>
        </w:rPr>
        <w:lastRenderedPageBreak/>
        <w:t xml:space="preserve">неустойку в размере </w:t>
      </w:r>
      <w:bookmarkEnd w:id="592"/>
      <w:r w:rsidR="00683939">
        <w:rPr>
          <w:bCs w:val="0"/>
          <w:sz w:val="24"/>
          <w:szCs w:val="24"/>
        </w:rPr>
        <w:t>2</w:t>
      </w:r>
      <w:r w:rsidR="000A7A8E" w:rsidRPr="00391E20">
        <w:rPr>
          <w:bCs w:val="0"/>
          <w:sz w:val="24"/>
          <w:szCs w:val="24"/>
        </w:rPr>
        <w:t>% от стоимости Заявки, с учетом НДС.</w:t>
      </w:r>
    </w:p>
    <w:p w:rsidR="00932C0A" w:rsidRPr="00E71A48" w:rsidRDefault="009C744E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3" w:name="_Ref299109207"/>
      <w:bookmarkStart w:id="594" w:name="_Ref307563826"/>
      <w:r w:rsidRPr="00391E20">
        <w:rPr>
          <w:bCs w:val="0"/>
          <w:sz w:val="24"/>
          <w:szCs w:val="24"/>
        </w:rPr>
        <w:t>Участник</w:t>
      </w:r>
      <w:r w:rsidR="00932C0A" w:rsidRPr="00391E20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</w:t>
      </w:r>
      <w:r w:rsidR="00932C0A" w:rsidRPr="00E71A48">
        <w:rPr>
          <w:bCs w:val="0"/>
          <w:sz w:val="24"/>
          <w:szCs w:val="24"/>
        </w:rPr>
        <w:t>Заказчика об уплате неустойки.</w:t>
      </w:r>
      <w:bookmarkEnd w:id="593"/>
      <w:bookmarkEnd w:id="594"/>
    </w:p>
    <w:p w:rsidR="002F273A" w:rsidRPr="00ED7CC1" w:rsidRDefault="002F273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ED7CC1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ED7CC1">
        <w:rPr>
          <w:bCs w:val="0"/>
          <w:sz w:val="24"/>
          <w:szCs w:val="24"/>
        </w:rPr>
        <w:t>(</w:t>
      </w:r>
      <w:r w:rsidRPr="00ED7CC1">
        <w:rPr>
          <w:bCs w:val="0"/>
          <w:sz w:val="24"/>
          <w:szCs w:val="24"/>
          <w:lang w:eastAsia="ru-RU"/>
        </w:rPr>
        <w:t xml:space="preserve">подраздел </w:t>
      </w:r>
      <w:r w:rsidR="007F30BA" w:rsidRPr="00ED7CC1">
        <w:fldChar w:fldCharType="begin"/>
      </w:r>
      <w:r w:rsidR="00197954" w:rsidRPr="00ED7CC1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ED7CC1">
        <w:instrText xml:space="preserve"> \* MERGEFORMAT </w:instrText>
      </w:r>
      <w:r w:rsidR="007F30BA" w:rsidRPr="00ED7CC1">
        <w:fldChar w:fldCharType="separate"/>
      </w:r>
      <w:r w:rsidR="003B72EA" w:rsidRPr="00ED7CC1">
        <w:rPr>
          <w:bCs w:val="0"/>
          <w:sz w:val="24"/>
          <w:szCs w:val="24"/>
          <w:lang w:eastAsia="ru-RU"/>
        </w:rPr>
        <w:t>5.15</w:t>
      </w:r>
      <w:r w:rsidR="007F30BA" w:rsidRPr="00ED7CC1">
        <w:fldChar w:fldCharType="end"/>
      </w:r>
      <w:r w:rsidRPr="00ED7CC1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02725" w:rsidRPr="00ED7CC1">
        <w:fldChar w:fldCharType="begin"/>
      </w:r>
      <w:r w:rsidR="00402725" w:rsidRPr="00ED7CC1">
        <w:instrText xml:space="preserve"> REF _Ref440289953 \r \h  \* MERGEFORMAT </w:instrText>
      </w:r>
      <w:r w:rsidR="00402725" w:rsidRPr="00ED7CC1">
        <w:fldChar w:fldCharType="separate"/>
      </w:r>
      <w:r w:rsidR="003B72EA" w:rsidRPr="00ED7CC1">
        <w:rPr>
          <w:bCs w:val="0"/>
          <w:sz w:val="24"/>
          <w:szCs w:val="24"/>
        </w:rPr>
        <w:t>3.4.1.3</w:t>
      </w:r>
      <w:r w:rsidR="00402725" w:rsidRPr="00ED7CC1">
        <w:fldChar w:fldCharType="end"/>
      </w:r>
      <w:r w:rsidRPr="00ED7CC1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ED7CC1">
        <w:rPr>
          <w:bCs w:val="0"/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100ABC" w:rsidRPr="00ED7CC1">
        <w:rPr>
          <w:bCs w:val="0"/>
          <w:sz w:val="24"/>
          <w:szCs w:val="24"/>
        </w:rPr>
        <w:t>Горностаева</w:t>
      </w:r>
      <w:r w:rsidR="00BB6553" w:rsidRPr="00ED7CC1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ED7CC1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ED7CC1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ED7CC1">
        <w:rPr>
          <w:sz w:val="24"/>
          <w:szCs w:val="24"/>
        </w:rPr>
        <w:t>Пометка «</w:t>
      </w:r>
      <w:r w:rsidRPr="00ED7CC1">
        <w:rPr>
          <w:bCs w:val="0"/>
          <w:sz w:val="24"/>
          <w:szCs w:val="24"/>
        </w:rPr>
        <w:t xml:space="preserve"> Соглашение о неустойке</w:t>
      </w:r>
      <w:r w:rsidRPr="00ED7CC1">
        <w:rPr>
          <w:sz w:val="24"/>
          <w:szCs w:val="24"/>
        </w:rPr>
        <w:t>»;</w:t>
      </w:r>
    </w:p>
    <w:p w:rsidR="002F273A" w:rsidRPr="00ED7CC1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ED7CC1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02725" w:rsidRPr="00ED7CC1">
        <w:fldChar w:fldCharType="begin"/>
      </w:r>
      <w:r w:rsidR="00402725" w:rsidRPr="00ED7CC1">
        <w:instrText xml:space="preserve"> REF _Ref191386085 \r \h  \* MERGEFORMAT </w:instrText>
      </w:r>
      <w:r w:rsidR="00402725" w:rsidRPr="00ED7CC1">
        <w:fldChar w:fldCharType="separate"/>
      </w:r>
      <w:r w:rsidR="003B72EA" w:rsidRPr="00ED7CC1">
        <w:rPr>
          <w:sz w:val="24"/>
          <w:szCs w:val="24"/>
        </w:rPr>
        <w:t>1.1.1</w:t>
      </w:r>
      <w:r w:rsidR="00402725" w:rsidRPr="00ED7CC1">
        <w:fldChar w:fldCharType="end"/>
      </w:r>
      <w:r w:rsidRPr="00ED7CC1">
        <w:rPr>
          <w:sz w:val="24"/>
          <w:szCs w:val="24"/>
        </w:rPr>
        <w:t>;</w:t>
      </w:r>
    </w:p>
    <w:p w:rsidR="002F273A" w:rsidRPr="00ED7CC1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ED7CC1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402725">
        <w:fldChar w:fldCharType="begin"/>
      </w:r>
      <w:r w:rsidR="00402725">
        <w:instrText xml:space="preserve"> REF _Ref303323780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1.1.4</w:t>
      </w:r>
      <w:r w:rsidR="00402725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7365D2">
        <w:fldChar w:fldCharType="begin"/>
      </w:r>
      <w:r w:rsidR="007365D2">
        <w:rPr>
          <w:sz w:val="24"/>
          <w:szCs w:val="24"/>
        </w:rPr>
        <w:instrText xml:space="preserve"> REF _Ref518917165 \r \h </w:instrText>
      </w:r>
      <w:r w:rsidR="007365D2">
        <w:fldChar w:fldCharType="separate"/>
      </w:r>
      <w:r w:rsidR="003B72EA">
        <w:rPr>
          <w:sz w:val="24"/>
          <w:szCs w:val="24"/>
        </w:rPr>
        <w:t>3.3.14.6</w:t>
      </w:r>
      <w:r w:rsidR="007365D2">
        <w:fldChar w:fldCharType="end"/>
      </w:r>
      <w:r w:rsidR="007365D2">
        <w:t xml:space="preserve"> </w:t>
      </w:r>
      <w:r w:rsidRPr="001E3137">
        <w:rPr>
          <w:sz w:val="24"/>
          <w:szCs w:val="24"/>
        </w:rPr>
        <w:t>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5" w:name="_Ref442263553"/>
      <w:bookmarkStart w:id="596" w:name="_Ref442190489"/>
      <w:r w:rsidRPr="001E3137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5"/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). В случае, если на момент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</w:t>
      </w:r>
      <w:r w:rsidRPr="001E3137">
        <w:rPr>
          <w:szCs w:val="24"/>
        </w:rPr>
        <w:lastRenderedPageBreak/>
        <w:t xml:space="preserve">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ED7CC1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 xml:space="preserve">После </w:t>
      </w:r>
      <w:r w:rsidRPr="00ED7CC1">
        <w:rPr>
          <w:rFonts w:eastAsia="Calibri"/>
          <w:szCs w:val="24"/>
          <w:lang w:eastAsia="en-US"/>
        </w:rPr>
        <w:t xml:space="preserve">внесения Участником денежных средств в качестве обеспечения </w:t>
      </w:r>
      <w:r w:rsidRPr="00ED7CC1">
        <w:rPr>
          <w:szCs w:val="24"/>
        </w:rPr>
        <w:t xml:space="preserve">исполнения обязательств, связанных с участием в </w:t>
      </w:r>
      <w:r w:rsidR="005C0B25" w:rsidRPr="00ED7CC1">
        <w:rPr>
          <w:szCs w:val="24"/>
        </w:rPr>
        <w:t xml:space="preserve">Запросе предложений </w:t>
      </w:r>
      <w:r w:rsidRPr="00ED7CC1">
        <w:rPr>
          <w:szCs w:val="24"/>
        </w:rPr>
        <w:t>и подачей Заявки,</w:t>
      </w:r>
      <w:r w:rsidRPr="00ED7CC1">
        <w:rPr>
          <w:rFonts w:eastAsia="Calibri"/>
          <w:szCs w:val="24"/>
          <w:lang w:eastAsia="en-US"/>
        </w:rPr>
        <w:t xml:space="preserve"> копию </w:t>
      </w:r>
      <w:r w:rsidRPr="00ED7CC1">
        <w:rPr>
          <w:szCs w:val="24"/>
        </w:rPr>
        <w:t>платежного</w:t>
      </w:r>
      <w:r w:rsidRPr="00ED7CC1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 w:rsidRPr="00ED7CC1">
        <w:fldChar w:fldCharType="begin"/>
      </w:r>
      <w:r w:rsidR="00402725" w:rsidRPr="00ED7CC1">
        <w:instrText xml:space="preserve"> REF _Ref55335823 \r \h  \* MERGEFORMAT </w:instrText>
      </w:r>
      <w:r w:rsidR="00402725" w:rsidRPr="00ED7CC1">
        <w:fldChar w:fldCharType="separate"/>
      </w:r>
      <w:r w:rsidR="003B72EA" w:rsidRPr="00ED7CC1">
        <w:rPr>
          <w:rFonts w:eastAsia="Calibri"/>
          <w:szCs w:val="24"/>
          <w:lang w:eastAsia="en-US"/>
        </w:rPr>
        <w:t>5.7</w:t>
      </w:r>
      <w:r w:rsidR="00402725" w:rsidRPr="00ED7CC1">
        <w:fldChar w:fldCharType="end"/>
      </w:r>
      <w:r w:rsidRPr="00ED7CC1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ED7CC1">
        <w:rPr>
          <w:rFonts w:eastAsia="Calibri"/>
          <w:szCs w:val="24"/>
          <w:lang w:eastAsia="en-US"/>
        </w:rPr>
        <w:t>Горностаевой</w:t>
      </w:r>
      <w:r w:rsidRPr="00ED7CC1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6" w:history="1">
        <w:r w:rsidR="00671D02" w:rsidRPr="00ED7CC1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ED7CC1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ED7CC1">
        <w:rPr>
          <w:szCs w:val="24"/>
        </w:rPr>
        <w:t xml:space="preserve">до момента истечения срока окончания приема заявок (п. </w:t>
      </w:r>
      <w:r w:rsidR="00402725" w:rsidRPr="00ED7CC1">
        <w:fldChar w:fldCharType="begin"/>
      </w:r>
      <w:r w:rsidR="00402725" w:rsidRPr="00ED7CC1">
        <w:instrText xml:space="preserve"> REF _Ref440289953 \r \h  \* MERGEFORMAT </w:instrText>
      </w:r>
      <w:r w:rsidR="00402725" w:rsidRPr="00ED7CC1">
        <w:fldChar w:fldCharType="separate"/>
      </w:r>
      <w:r w:rsidR="003B72EA" w:rsidRPr="00ED7CC1">
        <w:rPr>
          <w:szCs w:val="24"/>
        </w:rPr>
        <w:t>3.4.1.3</w:t>
      </w:r>
      <w:r w:rsidR="00402725" w:rsidRPr="00ED7CC1">
        <w:fldChar w:fldCharType="end"/>
      </w:r>
      <w:r w:rsidRPr="00ED7CC1">
        <w:rPr>
          <w:szCs w:val="24"/>
        </w:rPr>
        <w:t>).</w:t>
      </w:r>
    </w:p>
    <w:p w:rsidR="00F64A8B" w:rsidRPr="00ED7CC1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7" w:name="_Ref468973892"/>
      <w:r w:rsidRPr="00ED7CC1">
        <w:rPr>
          <w:rFonts w:eastAsia="Calibri"/>
          <w:szCs w:val="24"/>
          <w:lang w:eastAsia="en-US"/>
        </w:rPr>
        <w:t>Реквизиты</w:t>
      </w:r>
      <w:r w:rsidRPr="00ED7CC1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ED7CC1">
        <w:rPr>
          <w:szCs w:val="24"/>
        </w:rPr>
        <w:t xml:space="preserve">Запросе предложений </w:t>
      </w:r>
      <w:r w:rsidRPr="00ED7CC1">
        <w:rPr>
          <w:szCs w:val="24"/>
        </w:rPr>
        <w:t>и подачей Заявки:</w:t>
      </w:r>
      <w:bookmarkEnd w:id="597"/>
    </w:p>
    <w:p w:rsidR="00F64A8B" w:rsidRPr="00ED7CC1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ED7CC1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ED7CC1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ED7CC1">
        <w:rPr>
          <w:sz w:val="24"/>
          <w:szCs w:val="24"/>
        </w:rPr>
        <w:t>ИНН/КПП: 6901067107/</w:t>
      </w:r>
      <w:r w:rsidR="00DB6B39" w:rsidRPr="00ED7CC1">
        <w:rPr>
          <w:sz w:val="24"/>
          <w:szCs w:val="24"/>
        </w:rPr>
        <w:t>997650001</w:t>
      </w:r>
    </w:p>
    <w:p w:rsidR="00F64A8B" w:rsidRPr="00ED7CC1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ED7CC1">
        <w:rPr>
          <w:sz w:val="24"/>
          <w:szCs w:val="24"/>
        </w:rPr>
        <w:t>р/с: 40702810000000019885 в ПАО РОСБАНК</w:t>
      </w:r>
    </w:p>
    <w:p w:rsidR="00F64A8B" w:rsidRPr="00ED7CC1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ED7CC1">
        <w:rPr>
          <w:sz w:val="24"/>
          <w:szCs w:val="24"/>
        </w:rPr>
        <w:t>БИК: 044525256</w:t>
      </w:r>
    </w:p>
    <w:p w:rsidR="00F64A8B" w:rsidRPr="00ED7CC1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ED7CC1">
        <w:rPr>
          <w:sz w:val="24"/>
          <w:szCs w:val="24"/>
        </w:rPr>
        <w:t>к/с: 30101810000000000256</w:t>
      </w:r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ED7CC1">
        <w:rPr>
          <w:rFonts w:eastAsia="Calibri"/>
          <w:szCs w:val="24"/>
          <w:lang w:eastAsia="en-US"/>
        </w:rPr>
        <w:t>Предоставленное</w:t>
      </w:r>
      <w:r w:rsidRPr="00ED7CC1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ED7CC1">
        <w:rPr>
          <w:szCs w:val="24"/>
        </w:rPr>
        <w:t xml:space="preserve">Запросе предложений </w:t>
      </w:r>
      <w:r w:rsidRPr="00ED7CC1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</w:t>
      </w:r>
      <w:r w:rsidRPr="001E3137">
        <w:rPr>
          <w:szCs w:val="24"/>
        </w:rPr>
        <w:t xml:space="preserve"> в Заявке Участника, в следующих случаях и в следующие сроки: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3.14</w:t>
      </w:r>
      <w:r w:rsidR="00402725">
        <w:fldChar w:fldCharType="end"/>
      </w:r>
      <w:r w:rsidRPr="001E3137">
        <w:rPr>
          <w:sz w:val="24"/>
          <w:szCs w:val="24"/>
        </w:rPr>
        <w:t>);</w:t>
      </w:r>
    </w:p>
    <w:p w:rsidR="00F64A8B" w:rsidRPr="007365D2" w:rsidRDefault="00F64A8B" w:rsidP="003B72EA">
      <w:pPr>
        <w:pStyle w:val="a1"/>
        <w:numPr>
          <w:ilvl w:val="0"/>
          <w:numId w:val="92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365D2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7365D2" w:rsidRPr="007365D2" w:rsidRDefault="007365D2" w:rsidP="007365D2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98" w:name="_Ref467508029"/>
      <w:r w:rsidRPr="007365D2">
        <w:rPr>
          <w:sz w:val="24"/>
          <w:szCs w:val="24"/>
        </w:rPr>
        <w:t>Участник закупки утрачивает обеспечение в случаях:</w:t>
      </w:r>
    </w:p>
    <w:p w:rsidR="007365D2" w:rsidRPr="007365D2" w:rsidRDefault="007365D2" w:rsidP="003B72EA">
      <w:pPr>
        <w:pStyle w:val="35"/>
        <w:widowControl w:val="0"/>
        <w:numPr>
          <w:ilvl w:val="4"/>
          <w:numId w:val="96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7365D2">
        <w:rPr>
          <w:sz w:val="24"/>
          <w:szCs w:val="24"/>
        </w:rPr>
        <w:t>уклонение или отказ участника закупки от заключения договора;</w:t>
      </w:r>
    </w:p>
    <w:p w:rsidR="007365D2" w:rsidRPr="007365D2" w:rsidRDefault="007365D2" w:rsidP="003B72EA">
      <w:pPr>
        <w:pStyle w:val="35"/>
        <w:widowControl w:val="0"/>
        <w:numPr>
          <w:ilvl w:val="4"/>
          <w:numId w:val="96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7365D2">
        <w:rPr>
          <w:sz w:val="24"/>
          <w:szCs w:val="24"/>
        </w:rPr>
        <w:lastRenderedPageBreak/>
        <w:t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9" w:name="_Ref518917165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6"/>
      <w:bookmarkEnd w:id="598"/>
      <w:bookmarkEnd w:id="599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600" w:name="_Ref305973214"/>
      <w:bookmarkStart w:id="601" w:name="_Toc498590327"/>
      <w:r w:rsidRPr="00AE1D21">
        <w:t>Подача Заявок и их прием</w:t>
      </w:r>
      <w:bookmarkStart w:id="602" w:name="_Ref56229451"/>
      <w:bookmarkEnd w:id="570"/>
      <w:bookmarkEnd w:id="600"/>
      <w:bookmarkEnd w:id="601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07"/>
      <w:bookmarkStart w:id="604" w:name="_Toc440361341"/>
      <w:bookmarkStart w:id="605" w:name="_Toc440376096"/>
      <w:bookmarkStart w:id="606" w:name="_Toc440376223"/>
      <w:bookmarkStart w:id="607" w:name="_Toc440382488"/>
      <w:bookmarkStart w:id="608" w:name="_Toc440447158"/>
      <w:bookmarkStart w:id="609" w:name="_Toc440632318"/>
      <w:bookmarkStart w:id="610" w:name="_Toc440875091"/>
      <w:bookmarkStart w:id="611" w:name="_Toc441131078"/>
      <w:bookmarkStart w:id="612" w:name="_Toc465774599"/>
      <w:bookmarkStart w:id="613" w:name="_Toc465848828"/>
      <w:bookmarkStart w:id="614" w:name="_Toc468875330"/>
      <w:bookmarkStart w:id="615" w:name="_Toc469488382"/>
      <w:bookmarkStart w:id="616" w:name="_Toc471894903"/>
      <w:bookmarkStart w:id="617" w:name="_Toc498590328"/>
      <w:r w:rsidRPr="00E71A48">
        <w:rPr>
          <w:szCs w:val="24"/>
        </w:rPr>
        <w:t>Подача Заявок через ЭТП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D7CC1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</w:t>
      </w:r>
      <w:r w:rsidRPr="00ED7CC1">
        <w:rPr>
          <w:bCs w:val="0"/>
          <w:sz w:val="24"/>
          <w:szCs w:val="24"/>
        </w:rPr>
        <w:t xml:space="preserve">запросу предложений. Размещение </w:t>
      </w:r>
      <w:r w:rsidR="00D77DCB" w:rsidRPr="00ED7CC1">
        <w:rPr>
          <w:bCs w:val="0"/>
          <w:sz w:val="24"/>
          <w:szCs w:val="24"/>
        </w:rPr>
        <w:t xml:space="preserve">электронных </w:t>
      </w:r>
      <w:r w:rsidRPr="00ED7CC1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ED7CC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8" w:name="_Ref440289953"/>
      <w:r w:rsidRPr="00ED7CC1">
        <w:rPr>
          <w:bCs w:val="0"/>
          <w:sz w:val="24"/>
          <w:szCs w:val="24"/>
        </w:rPr>
        <w:t>Заявк</w:t>
      </w:r>
      <w:r w:rsidR="00717F60" w:rsidRPr="00ED7CC1">
        <w:rPr>
          <w:bCs w:val="0"/>
          <w:sz w:val="24"/>
          <w:szCs w:val="24"/>
        </w:rPr>
        <w:t xml:space="preserve">и на ЭТП могут быть поданы до </w:t>
      </w:r>
      <w:r w:rsidR="002B5044" w:rsidRPr="00ED7CC1">
        <w:rPr>
          <w:b/>
          <w:bCs w:val="0"/>
          <w:sz w:val="24"/>
          <w:szCs w:val="24"/>
        </w:rPr>
        <w:t xml:space="preserve">12 часов 00 минут </w:t>
      </w:r>
      <w:r w:rsidR="00ED7CC1" w:rsidRPr="00ED7CC1">
        <w:rPr>
          <w:b/>
          <w:bCs w:val="0"/>
          <w:sz w:val="24"/>
          <w:szCs w:val="24"/>
        </w:rPr>
        <w:t>17 декабря</w:t>
      </w:r>
      <w:r w:rsidR="002B5044" w:rsidRPr="00ED7CC1">
        <w:rPr>
          <w:b/>
          <w:bCs w:val="0"/>
          <w:sz w:val="24"/>
          <w:szCs w:val="24"/>
        </w:rPr>
        <w:t xml:space="preserve"> </w:t>
      </w:r>
      <w:r w:rsidR="009C6DFC" w:rsidRPr="00ED7CC1">
        <w:rPr>
          <w:b/>
          <w:bCs w:val="0"/>
          <w:sz w:val="24"/>
          <w:szCs w:val="24"/>
        </w:rPr>
        <w:t>2018</w:t>
      </w:r>
      <w:r w:rsidR="002B5044" w:rsidRPr="00ED7CC1">
        <w:rPr>
          <w:b/>
          <w:bCs w:val="0"/>
          <w:sz w:val="24"/>
          <w:szCs w:val="24"/>
        </w:rPr>
        <w:t xml:space="preserve"> года</w:t>
      </w:r>
      <w:r w:rsidR="00BB27D7" w:rsidRPr="00ED7CC1">
        <w:rPr>
          <w:b/>
          <w:bCs w:val="0"/>
          <w:sz w:val="24"/>
          <w:szCs w:val="24"/>
        </w:rPr>
        <w:t xml:space="preserve">, </w:t>
      </w:r>
      <w:r w:rsidR="00BB27D7" w:rsidRPr="00ED7CC1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ED7CC1">
        <w:rPr>
          <w:bCs w:val="0"/>
          <w:spacing w:val="-2"/>
          <w:sz w:val="24"/>
          <w:szCs w:val="24"/>
        </w:rPr>
        <w:t>(под</w:t>
      </w:r>
      <w:r w:rsidR="00BB27D7" w:rsidRPr="00ED7CC1">
        <w:rPr>
          <w:bCs w:val="0"/>
          <w:sz w:val="24"/>
          <w:szCs w:val="24"/>
        </w:rPr>
        <w:t xml:space="preserve">раздел </w:t>
      </w:r>
      <w:r w:rsidR="007F30BA" w:rsidRPr="00ED7CC1">
        <w:rPr>
          <w:bCs w:val="0"/>
          <w:sz w:val="24"/>
          <w:szCs w:val="24"/>
        </w:rPr>
        <w:fldChar w:fldCharType="begin"/>
      </w:r>
      <w:r w:rsidR="00BB27D7" w:rsidRPr="00ED7CC1">
        <w:rPr>
          <w:bCs w:val="0"/>
          <w:sz w:val="24"/>
          <w:szCs w:val="24"/>
        </w:rPr>
        <w:instrText xml:space="preserve"> REF _Ref55336310 \r \h </w:instrText>
      </w:r>
      <w:r w:rsidR="00ED7CC1">
        <w:rPr>
          <w:bCs w:val="0"/>
          <w:sz w:val="24"/>
          <w:szCs w:val="24"/>
        </w:rPr>
        <w:instrText xml:space="preserve"> \* MERGEFORMAT </w:instrText>
      </w:r>
      <w:r w:rsidR="007F30BA" w:rsidRPr="00ED7CC1">
        <w:rPr>
          <w:bCs w:val="0"/>
          <w:sz w:val="24"/>
          <w:szCs w:val="24"/>
        </w:rPr>
      </w:r>
      <w:r w:rsidR="007F30BA" w:rsidRPr="00ED7CC1">
        <w:rPr>
          <w:bCs w:val="0"/>
          <w:sz w:val="24"/>
          <w:szCs w:val="24"/>
        </w:rPr>
        <w:fldChar w:fldCharType="separate"/>
      </w:r>
      <w:r w:rsidR="003B72EA" w:rsidRPr="00ED7CC1">
        <w:rPr>
          <w:bCs w:val="0"/>
          <w:sz w:val="24"/>
          <w:szCs w:val="24"/>
        </w:rPr>
        <w:t>5.1</w:t>
      </w:r>
      <w:r w:rsidR="007F30BA" w:rsidRPr="00ED7CC1">
        <w:rPr>
          <w:bCs w:val="0"/>
          <w:sz w:val="24"/>
          <w:szCs w:val="24"/>
        </w:rPr>
        <w:fldChar w:fldCharType="end"/>
      </w:r>
      <w:r w:rsidR="00BB27D7" w:rsidRPr="00ED7CC1">
        <w:rPr>
          <w:bCs w:val="0"/>
          <w:sz w:val="24"/>
          <w:szCs w:val="24"/>
          <w:lang w:eastAsia="ru-RU"/>
        </w:rPr>
        <w:t>)</w:t>
      </w:r>
      <w:r w:rsidR="00BB27D7" w:rsidRPr="00ED7CC1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ED7CC1">
        <w:rPr>
          <w:bCs w:val="0"/>
          <w:sz w:val="24"/>
          <w:szCs w:val="24"/>
        </w:rPr>
        <w:t>.</w:t>
      </w:r>
      <w:bookmarkEnd w:id="618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D7CC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02725" w:rsidRPr="00ED7CC1">
        <w:fldChar w:fldCharType="begin"/>
      </w:r>
      <w:r w:rsidR="00402725" w:rsidRPr="00ED7CC1">
        <w:instrText xml:space="preserve"> REF _Ref440289953 \r \h  \* MERGEFORMAT </w:instrText>
      </w:r>
      <w:r w:rsidR="00402725" w:rsidRPr="00ED7CC1">
        <w:fldChar w:fldCharType="separate"/>
      </w:r>
      <w:r w:rsidR="003B72EA" w:rsidRPr="00ED7CC1">
        <w:rPr>
          <w:bCs w:val="0"/>
          <w:sz w:val="24"/>
          <w:szCs w:val="24"/>
        </w:rPr>
        <w:t>3.4.1.3</w:t>
      </w:r>
      <w:r w:rsidR="00402725" w:rsidRPr="00ED7CC1">
        <w:fldChar w:fldCharType="end"/>
      </w:r>
      <w:r w:rsidRPr="00ED7CC1">
        <w:rPr>
          <w:bCs w:val="0"/>
          <w:sz w:val="24"/>
          <w:szCs w:val="24"/>
        </w:rPr>
        <w:t>) Организатор закупочной процедуры получает доступ</w:t>
      </w:r>
      <w:r w:rsidRPr="00AE1D21">
        <w:rPr>
          <w:bCs w:val="0"/>
          <w:sz w:val="24"/>
          <w:szCs w:val="24"/>
        </w:rPr>
        <w:t xml:space="preserve">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9" w:name="_Ref115077798"/>
      <w:bookmarkStart w:id="620" w:name="_Toc439323708"/>
      <w:bookmarkStart w:id="621" w:name="_Toc440361342"/>
      <w:bookmarkStart w:id="622" w:name="_Toc440376097"/>
      <w:bookmarkStart w:id="623" w:name="_Toc440376224"/>
      <w:bookmarkStart w:id="624" w:name="_Toc440382489"/>
      <w:bookmarkStart w:id="625" w:name="_Toc440447159"/>
      <w:bookmarkStart w:id="626" w:name="_Toc440632319"/>
      <w:bookmarkStart w:id="627" w:name="_Toc440875092"/>
      <w:bookmarkStart w:id="628" w:name="_Toc441131079"/>
      <w:bookmarkStart w:id="629" w:name="_Toc465774600"/>
      <w:bookmarkStart w:id="630" w:name="_Toc465848829"/>
      <w:bookmarkStart w:id="631" w:name="_Toc468875331"/>
      <w:bookmarkStart w:id="632" w:name="_Toc469488383"/>
      <w:bookmarkStart w:id="633" w:name="_Toc471894904"/>
      <w:bookmarkStart w:id="634" w:name="_Toc498590329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bookmarkEnd w:id="602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5" w:name="_Ref303683883"/>
      <w:bookmarkStart w:id="636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5"/>
      <w:bookmarkEnd w:id="636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7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) Участник вправе изменить или </w:t>
      </w:r>
      <w:r w:rsidRPr="00AE1D21">
        <w:rPr>
          <w:bCs w:val="0"/>
          <w:sz w:val="24"/>
          <w:szCs w:val="24"/>
        </w:rPr>
        <w:lastRenderedPageBreak/>
        <w:t>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>
        <w:fldChar w:fldCharType="begin"/>
      </w:r>
      <w:r w:rsidR="00402725">
        <w:instrText xml:space="preserve"> REF _Ref55279015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3.3.1.6</w:t>
      </w:r>
      <w:r w:rsidR="00402725">
        <w:fldChar w:fldCharType="end"/>
      </w:r>
      <w:r w:rsidRPr="00223D18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_Ref195087786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3.3.1.7</w:t>
      </w:r>
      <w:r w:rsidR="00402725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8" w:name="_Ref468201145"/>
      <w:bookmarkStart w:id="639" w:name="_Ref468201209"/>
      <w:bookmarkStart w:id="640" w:name="_Toc498590331"/>
      <w:r w:rsidRPr="00E71A48">
        <w:t>Оценка Заявок и проведение переговоров</w:t>
      </w:r>
      <w:bookmarkEnd w:id="637"/>
      <w:bookmarkEnd w:id="638"/>
      <w:bookmarkEnd w:id="639"/>
      <w:bookmarkEnd w:id="640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1" w:name="_Toc439323711"/>
      <w:bookmarkStart w:id="642" w:name="_Toc440361345"/>
      <w:bookmarkStart w:id="643" w:name="_Toc440376100"/>
      <w:bookmarkStart w:id="644" w:name="_Toc440376227"/>
      <w:bookmarkStart w:id="645" w:name="_Toc440382492"/>
      <w:bookmarkStart w:id="646" w:name="_Toc440447162"/>
      <w:bookmarkStart w:id="647" w:name="_Toc440632322"/>
      <w:bookmarkStart w:id="648" w:name="_Toc440875095"/>
      <w:bookmarkStart w:id="649" w:name="_Toc441131082"/>
      <w:bookmarkStart w:id="650" w:name="_Toc465774603"/>
      <w:bookmarkStart w:id="651" w:name="_Toc465848832"/>
      <w:bookmarkStart w:id="652" w:name="_Toc468875334"/>
      <w:bookmarkStart w:id="653" w:name="_Toc469488386"/>
      <w:bookmarkStart w:id="654" w:name="_Toc471894907"/>
      <w:bookmarkStart w:id="655" w:name="_Toc498590332"/>
      <w:r w:rsidRPr="00E71A48">
        <w:rPr>
          <w:szCs w:val="24"/>
        </w:rPr>
        <w:t>Общие положения</w:t>
      </w:r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>
        <w:fldChar w:fldCharType="begin"/>
      </w:r>
      <w:r w:rsidR="00402725">
        <w:instrText xml:space="preserve"> REF _Ref93089454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>
        <w:fldChar w:fldCharType="begin"/>
      </w:r>
      <w:r w:rsidR="00402725">
        <w:instrText xml:space="preserve"> REF _Ref303670674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3.6.3</w:t>
      </w:r>
      <w:r w:rsidR="00402725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3.6.4</w:t>
      </w:r>
      <w:r w:rsidR="00402725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6" w:name="_Ref93089454"/>
      <w:bookmarkStart w:id="657" w:name="_Toc439323712"/>
      <w:bookmarkStart w:id="658" w:name="_Toc440361346"/>
      <w:bookmarkStart w:id="659" w:name="_Toc440376101"/>
      <w:bookmarkStart w:id="660" w:name="_Toc440376228"/>
      <w:bookmarkStart w:id="661" w:name="_Toc440382493"/>
      <w:bookmarkStart w:id="662" w:name="_Toc440447163"/>
      <w:bookmarkStart w:id="663" w:name="_Toc440632323"/>
      <w:bookmarkStart w:id="664" w:name="_Toc440875096"/>
      <w:bookmarkStart w:id="665" w:name="_Toc441131083"/>
      <w:bookmarkStart w:id="666" w:name="_Toc465774604"/>
      <w:bookmarkStart w:id="667" w:name="_Toc465848833"/>
      <w:bookmarkStart w:id="668" w:name="_Toc468875335"/>
      <w:bookmarkStart w:id="669" w:name="_Toc469488387"/>
      <w:bookmarkStart w:id="670" w:name="_Toc471894908"/>
      <w:bookmarkStart w:id="671" w:name="_Toc498590333"/>
      <w:r w:rsidRPr="00E71A48">
        <w:rPr>
          <w:szCs w:val="24"/>
        </w:rPr>
        <w:t>Отборочная стадия</w:t>
      </w:r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 xml:space="preserve">соответствие Заявки требованиям настоящей Документации, в том числе </w:t>
      </w:r>
      <w:r w:rsidRPr="00E21378">
        <w:rPr>
          <w:bCs w:val="0"/>
          <w:sz w:val="24"/>
          <w:szCs w:val="24"/>
        </w:rPr>
        <w:lastRenderedPageBreak/>
        <w:t>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2"/>
      <w:bookmarkEnd w:id="67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3B72EA" w:rsidRDefault="003B72EA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B72E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</w:t>
      </w:r>
      <w:r w:rsidR="00402725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3B72EA" w:rsidRDefault="003B72EA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B72E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4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</w:t>
      </w:r>
      <w:r w:rsidR="00402725">
        <w:fldChar w:fldCharType="end"/>
      </w:r>
      <w:r w:rsidR="007F3FB7" w:rsidRPr="00E71A48">
        <w:rPr>
          <w:sz w:val="24"/>
          <w:szCs w:val="24"/>
        </w:rPr>
        <w:t>).</w:t>
      </w:r>
      <w:bookmarkEnd w:id="67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5" w:name="_Ref303670674"/>
      <w:bookmarkStart w:id="676" w:name="_Toc439323713"/>
      <w:bookmarkStart w:id="677" w:name="_Toc440361347"/>
      <w:bookmarkStart w:id="678" w:name="_Toc440376102"/>
      <w:bookmarkStart w:id="679" w:name="_Toc440376229"/>
      <w:bookmarkStart w:id="680" w:name="_Toc440382494"/>
      <w:bookmarkStart w:id="681" w:name="_Toc440447164"/>
      <w:bookmarkStart w:id="682" w:name="_Toc440632324"/>
      <w:bookmarkStart w:id="683" w:name="_Toc440875097"/>
      <w:bookmarkStart w:id="684" w:name="_Toc441131084"/>
      <w:bookmarkStart w:id="685" w:name="_Toc465774605"/>
      <w:bookmarkStart w:id="686" w:name="_Toc465848834"/>
      <w:bookmarkStart w:id="687" w:name="_Toc468875336"/>
      <w:bookmarkStart w:id="688" w:name="_Toc469488388"/>
      <w:bookmarkStart w:id="689" w:name="_Toc471894909"/>
      <w:bookmarkStart w:id="690" w:name="_Toc498590334"/>
      <w:r w:rsidRPr="00E71A48">
        <w:rPr>
          <w:szCs w:val="24"/>
        </w:rPr>
        <w:t>Проведение переговоров</w:t>
      </w:r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</w:t>
      </w:r>
      <w:r w:rsidRPr="00E71A48">
        <w:rPr>
          <w:sz w:val="24"/>
          <w:szCs w:val="24"/>
        </w:rPr>
        <w:lastRenderedPageBreak/>
        <w:t xml:space="preserve">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1" w:name="_Ref306138385"/>
      <w:bookmarkStart w:id="692" w:name="_Toc439323714"/>
      <w:bookmarkStart w:id="693" w:name="_Toc440361348"/>
      <w:bookmarkStart w:id="694" w:name="_Toc440376103"/>
      <w:bookmarkStart w:id="695" w:name="_Toc440376230"/>
      <w:bookmarkStart w:id="696" w:name="_Toc440382495"/>
      <w:bookmarkStart w:id="697" w:name="_Toc440447165"/>
      <w:bookmarkStart w:id="698" w:name="_Toc440632325"/>
      <w:bookmarkStart w:id="699" w:name="_Toc440875098"/>
      <w:bookmarkStart w:id="700" w:name="_Toc441131085"/>
      <w:bookmarkStart w:id="701" w:name="_Toc465774606"/>
      <w:bookmarkStart w:id="702" w:name="_Toc465848835"/>
      <w:bookmarkStart w:id="703" w:name="_Toc468875337"/>
      <w:bookmarkStart w:id="704" w:name="_Toc469488389"/>
      <w:bookmarkStart w:id="705" w:name="_Toc471894910"/>
      <w:bookmarkStart w:id="706" w:name="_Toc498590335"/>
      <w:r w:rsidRPr="00E71A48">
        <w:rPr>
          <w:szCs w:val="24"/>
        </w:rPr>
        <w:t>Оценочная стадия</w:t>
      </w:r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</w:p>
    <w:p w:rsidR="007D0EA7" w:rsidRPr="00ED7CC1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 xml:space="preserve">Закупочная комиссия оценивает и сопоставляет Заявки и проводит их </w:t>
      </w:r>
      <w:r w:rsidRPr="00ED7CC1">
        <w:rPr>
          <w:sz w:val="24"/>
          <w:szCs w:val="24"/>
        </w:rPr>
        <w:t>ранжирование по степени предпочтительности для Заказчика</w:t>
      </w:r>
      <w:r w:rsidR="00D275BB" w:rsidRPr="00ED7CC1">
        <w:rPr>
          <w:sz w:val="24"/>
          <w:szCs w:val="24"/>
        </w:rPr>
        <w:t xml:space="preserve">. Порядок проведения оценочной стадии, </w:t>
      </w:r>
      <w:r w:rsidRPr="00ED7CC1">
        <w:rPr>
          <w:sz w:val="24"/>
          <w:szCs w:val="24"/>
        </w:rPr>
        <w:t>критери</w:t>
      </w:r>
      <w:r w:rsidR="00D275BB" w:rsidRPr="00ED7CC1">
        <w:rPr>
          <w:sz w:val="24"/>
          <w:szCs w:val="24"/>
        </w:rPr>
        <w:t>и</w:t>
      </w:r>
      <w:r w:rsidRPr="00ED7CC1">
        <w:rPr>
          <w:sz w:val="24"/>
          <w:szCs w:val="24"/>
        </w:rPr>
        <w:t xml:space="preserve"> и их весов</w:t>
      </w:r>
      <w:r w:rsidR="00D275BB" w:rsidRPr="00ED7CC1">
        <w:rPr>
          <w:sz w:val="24"/>
          <w:szCs w:val="24"/>
        </w:rPr>
        <w:t>ые</w:t>
      </w:r>
      <w:r w:rsidRPr="00ED7CC1">
        <w:rPr>
          <w:sz w:val="24"/>
          <w:szCs w:val="24"/>
        </w:rPr>
        <w:t xml:space="preserve"> коэффициент</w:t>
      </w:r>
      <w:r w:rsidR="00D275BB" w:rsidRPr="00ED7CC1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D7CC1">
        <w:rPr>
          <w:sz w:val="24"/>
          <w:szCs w:val="24"/>
        </w:rPr>
        <w:t xml:space="preserve">Закупочная комиссия ранжирует </w:t>
      </w:r>
      <w:r w:rsidR="004B5EB3" w:rsidRPr="00ED7CC1">
        <w:rPr>
          <w:sz w:val="24"/>
          <w:szCs w:val="24"/>
        </w:rPr>
        <w:t>Заявк</w:t>
      </w:r>
      <w:r w:rsidRPr="00ED7CC1">
        <w:rPr>
          <w:sz w:val="24"/>
          <w:szCs w:val="24"/>
        </w:rPr>
        <w:t xml:space="preserve">и </w:t>
      </w:r>
      <w:r w:rsidR="009C744E" w:rsidRPr="00ED7CC1">
        <w:rPr>
          <w:sz w:val="24"/>
          <w:szCs w:val="24"/>
        </w:rPr>
        <w:t>Участник</w:t>
      </w:r>
      <w:r w:rsidRPr="00ED7CC1">
        <w:rPr>
          <w:sz w:val="24"/>
          <w:szCs w:val="24"/>
        </w:rPr>
        <w:t>ов по степени предпочтительности условий, предложенных</w:t>
      </w:r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402725">
        <w:fldChar w:fldCharType="begin"/>
      </w:r>
      <w:r w:rsidR="00402725">
        <w:instrText xml:space="preserve"> REF _Ref471894330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3.8</w:t>
      </w:r>
      <w:r w:rsidR="00402725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7" w:name="_Ref303250967"/>
      <w:bookmarkStart w:id="708" w:name="_Toc305697378"/>
      <w:bookmarkStart w:id="709" w:name="_Toc498590336"/>
      <w:bookmarkStart w:id="710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7"/>
      <w:bookmarkEnd w:id="708"/>
      <w:bookmarkEnd w:id="709"/>
      <w:r w:rsidRPr="00E71A48">
        <w:t xml:space="preserve"> </w:t>
      </w:r>
    </w:p>
    <w:bookmarkEnd w:id="710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1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2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</w:t>
      </w:r>
      <w:r w:rsidRPr="00AE1D21">
        <w:rPr>
          <w:iCs/>
          <w:sz w:val="24"/>
          <w:szCs w:val="24"/>
        </w:rPr>
        <w:lastRenderedPageBreak/>
        <w:t xml:space="preserve">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>
        <w:fldChar w:fldCharType="begin"/>
      </w:r>
      <w:r w:rsidR="00402725">
        <w:instrText xml:space="preserve"> REF _Ref465847813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3.7.9</w:t>
      </w:r>
      <w:r w:rsidR="00402725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>
        <w:fldChar w:fldCharType="begin"/>
      </w:r>
      <w:r w:rsidR="00402725">
        <w:instrText xml:space="preserve"> REF _Ref306352987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3.7.3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402725">
        <w:fldChar w:fldCharType="begin"/>
      </w:r>
      <w:r w:rsidR="00402725">
        <w:instrText xml:space="preserve"> REF _Ref306353005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3.7.5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3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3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4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4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>
        <w:fldChar w:fldCharType="begin"/>
      </w:r>
      <w:r w:rsidR="00402725">
        <w:instrText xml:space="preserve"> REF _Ref468874106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3.7.8</w:t>
      </w:r>
      <w:r w:rsidR="00402725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5" w:name="_Toc471823191"/>
      <w:bookmarkStart w:id="716" w:name="_Ref471823363"/>
      <w:bookmarkStart w:id="717" w:name="_Toc471828429"/>
      <w:bookmarkStart w:id="718" w:name="_Ref471894330"/>
      <w:bookmarkStart w:id="719" w:name="_Toc498590337"/>
      <w:bookmarkStart w:id="720" w:name="_Ref303681924"/>
      <w:bookmarkStart w:id="721" w:name="_Ref303683914"/>
      <w:r w:rsidRPr="00751A4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15"/>
      <w:bookmarkEnd w:id="716"/>
      <w:bookmarkEnd w:id="717"/>
      <w:bookmarkEnd w:id="718"/>
      <w:bookmarkEnd w:id="719"/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 xml:space="preserve">Единого стандарта закупок ПАО «Россети» (Положения о </w:t>
      </w:r>
      <w:r w:rsidRPr="00751A4B">
        <w:rPr>
          <w:bCs w:val="0"/>
          <w:sz w:val="24"/>
          <w:szCs w:val="24"/>
        </w:rPr>
        <w:lastRenderedPageBreak/>
        <w:t xml:space="preserve">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ED7CC1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</w:t>
      </w:r>
      <w:r w:rsidRPr="00ED7CC1">
        <w:rPr>
          <w:sz w:val="24"/>
          <w:szCs w:val="24"/>
        </w:rPr>
        <w:t xml:space="preserve">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ED7CC1">
        <w:rPr>
          <w:i/>
          <w:sz w:val="24"/>
          <w:szCs w:val="24"/>
          <w:lang w:val="en-US"/>
        </w:rPr>
        <w:t>k</w:t>
      </w:r>
      <w:r w:rsidRPr="00ED7CC1">
        <w:rPr>
          <w:i/>
          <w:sz w:val="24"/>
          <w:szCs w:val="24"/>
          <w:vertAlign w:val="subscript"/>
        </w:rPr>
        <w:t>ПРИОР</w:t>
      </w:r>
      <w:r w:rsidRPr="00ED7CC1">
        <w:rPr>
          <w:sz w:val="24"/>
          <w:szCs w:val="24"/>
        </w:rPr>
        <w:t xml:space="preserve">=0,85, иначе </w:t>
      </w:r>
      <w:r w:rsidRPr="00ED7CC1">
        <w:rPr>
          <w:i/>
          <w:sz w:val="24"/>
          <w:szCs w:val="24"/>
          <w:lang w:val="en-US"/>
        </w:rPr>
        <w:t>k</w:t>
      </w:r>
      <w:r w:rsidRPr="00ED7CC1">
        <w:rPr>
          <w:i/>
          <w:sz w:val="24"/>
          <w:szCs w:val="24"/>
          <w:vertAlign w:val="subscript"/>
        </w:rPr>
        <w:t>ПРИОР</w:t>
      </w:r>
      <w:r w:rsidRPr="00ED7CC1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ED7CC1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ED7CC1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7CC1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 w:rsidRPr="00ED7CC1">
        <w:fldChar w:fldCharType="begin"/>
      </w:r>
      <w:r w:rsidR="00402725" w:rsidRPr="00ED7CC1">
        <w:instrText xml:space="preserve"> REF _Ref303251044 \r \h  \* MERGEFORMAT </w:instrText>
      </w:r>
      <w:r w:rsidR="00402725" w:rsidRPr="00ED7CC1">
        <w:fldChar w:fldCharType="separate"/>
      </w:r>
      <w:r w:rsidR="003B72EA" w:rsidRPr="00ED7CC1">
        <w:rPr>
          <w:rFonts w:ascii="Times New Roman" w:hAnsi="Times New Roman" w:cs="Times New Roman"/>
          <w:sz w:val="24"/>
          <w:szCs w:val="24"/>
        </w:rPr>
        <w:t>3.10</w:t>
      </w:r>
      <w:r w:rsidR="00402725" w:rsidRPr="00ED7CC1">
        <w:fldChar w:fldCharType="end"/>
      </w:r>
      <w:r w:rsidRPr="00ED7CC1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ED7CC1">
        <w:rPr>
          <w:rFonts w:ascii="Times New Roman" w:hAnsi="Times New Roman" w:cs="Times New Roman"/>
          <w:sz w:val="24"/>
          <w:szCs w:val="24"/>
        </w:rPr>
        <w:t>закупоч</w:t>
      </w:r>
      <w:r w:rsidRPr="00ED7CC1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ED7CC1">
        <w:rPr>
          <w:rFonts w:ascii="Times New Roman" w:hAnsi="Times New Roman" w:cs="Times New Roman"/>
          <w:sz w:val="24"/>
          <w:szCs w:val="24"/>
        </w:rPr>
        <w:t>закупоч</w:t>
      </w:r>
      <w:r w:rsidRPr="00ED7CC1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2" w:name="_Ref471980768"/>
      <w:bookmarkStart w:id="723" w:name="_Ref471980938"/>
      <w:bookmarkStart w:id="724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20"/>
      <w:bookmarkEnd w:id="721"/>
      <w:bookmarkEnd w:id="722"/>
      <w:bookmarkEnd w:id="723"/>
      <w:bookmarkEnd w:id="724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5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</w:t>
      </w:r>
      <w:r w:rsidRPr="00751A4B">
        <w:rPr>
          <w:sz w:val="24"/>
          <w:szCs w:val="24"/>
        </w:rPr>
        <w:lastRenderedPageBreak/>
        <w:t xml:space="preserve">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5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6" w:name="_Ref303251044"/>
      <w:bookmarkStart w:id="727" w:name="_Toc498590339"/>
      <w:bookmarkStart w:id="728" w:name="_Ref191386295"/>
      <w:r w:rsidRPr="00E71A48">
        <w:t>Признание запроса предложений несостоявшимся</w:t>
      </w:r>
      <w:bookmarkEnd w:id="726"/>
      <w:bookmarkEnd w:id="727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9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30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30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1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1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2" w:name="_Ref465670219"/>
      <w:bookmarkStart w:id="733" w:name="_Toc468441704"/>
      <w:bookmarkStart w:id="734" w:name="_Toc498590340"/>
      <w:bookmarkStart w:id="735" w:name="_Ref303683929"/>
      <w:r w:rsidRPr="00EB7BE2">
        <w:rPr>
          <w:bCs w:val="0"/>
        </w:rPr>
        <w:t>Антидемпинговые меры</w:t>
      </w:r>
      <w:bookmarkEnd w:id="732"/>
      <w:bookmarkEnd w:id="733"/>
      <w:bookmarkEnd w:id="734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02725">
        <w:fldChar w:fldCharType="begin"/>
      </w:r>
      <w:r w:rsidR="00402725">
        <w:instrText xml:space="preserve"> REF _Ref468874794 \r \h  \* MERGEFORMAT </w:instrText>
      </w:r>
      <w:r w:rsidR="00402725">
        <w:fldChar w:fldCharType="separate"/>
      </w:r>
      <w:r w:rsidR="003B72EA" w:rsidRPr="003B72EA">
        <w:rPr>
          <w:rFonts w:eastAsia="Times New Roman,Italic"/>
          <w:bCs w:val="0"/>
          <w:iCs/>
          <w:sz w:val="24"/>
          <w:szCs w:val="24"/>
        </w:rPr>
        <w:t>3.3.7</w:t>
      </w:r>
      <w:r w:rsidR="00402725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документации (далее – демпинговая цена Договора (цена </w:t>
      </w: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6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6"/>
    </w:p>
    <w:p w:rsidR="006371C4" w:rsidRPr="00EB7BE2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3.11.2</w:t>
      </w:r>
      <w:r w:rsidR="00402725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>
        <w:fldChar w:fldCharType="begin"/>
      </w:r>
      <w:r w:rsidR="00402725">
        <w:instrText xml:space="preserve"> REF _Ref468874893 \r \h  \* MERGEFORMAT </w:instrText>
      </w:r>
      <w:r w:rsidR="00402725">
        <w:fldChar w:fldCharType="separate"/>
      </w:r>
      <w:r w:rsidR="003B72EA" w:rsidRPr="003B72EA">
        <w:rPr>
          <w:rFonts w:eastAsia="Times New Roman,Italic"/>
          <w:bCs w:val="0"/>
          <w:iCs/>
          <w:sz w:val="24"/>
          <w:szCs w:val="24"/>
        </w:rPr>
        <w:t>3.6.2.5</w:t>
      </w:r>
      <w:r w:rsidR="00402725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пп.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lastRenderedPageBreak/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3B72EA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3B72EA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7" w:name="_Ref468875001"/>
      <w:bookmarkStart w:id="738" w:name="_Toc498590341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8"/>
      <w:bookmarkEnd w:id="735"/>
      <w:bookmarkEnd w:id="737"/>
      <w:bookmarkEnd w:id="738"/>
    </w:p>
    <w:p w:rsidR="00717F60" w:rsidRPr="005071F6" w:rsidRDefault="005071F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5071F6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5071F6">
        <w:rPr>
          <w:bCs w:val="0"/>
          <w:sz w:val="24"/>
          <w:szCs w:val="24"/>
        </w:rPr>
        <w:t>.</w:t>
      </w:r>
    </w:p>
    <w:p w:rsidR="005071F6" w:rsidRPr="005071F6" w:rsidRDefault="005071F6" w:rsidP="005071F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5071F6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5071F6">
        <w:rPr>
          <w:color w:val="000000"/>
          <w:sz w:val="24"/>
          <w:szCs w:val="24"/>
          <w:lang w:eastAsia="x-none"/>
        </w:rPr>
        <w:t xml:space="preserve">(Протоколе) </w:t>
      </w:r>
      <w:r w:rsidRPr="005071F6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B72EA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B72EA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B72EA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5071F6" w:rsidRPr="005071F6" w:rsidRDefault="003B72EA" w:rsidP="003B72EA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3B72EA">
        <w:rPr>
          <w:sz w:val="24"/>
          <w:szCs w:val="24"/>
        </w:rPr>
        <w:lastRenderedPageBreak/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5071F6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5071F6">
        <w:rPr>
          <w:rStyle w:val="adskobk"/>
          <w:sz w:val="24"/>
          <w:szCs w:val="24"/>
        </w:rPr>
        <w:t>д</w:t>
      </w:r>
      <w:r w:rsidR="00123C70" w:rsidRPr="005071F6">
        <w:rPr>
          <w:rStyle w:val="adskobk"/>
          <w:sz w:val="24"/>
          <w:szCs w:val="24"/>
        </w:rPr>
        <w:t>оговор</w:t>
      </w:r>
      <w:r w:rsidRPr="005071F6">
        <w:rPr>
          <w:rStyle w:val="adskobk"/>
          <w:sz w:val="24"/>
          <w:szCs w:val="24"/>
        </w:rPr>
        <w:t>ных переговоров</w:t>
      </w:r>
      <w:r w:rsidR="00E60F8E" w:rsidRPr="005071F6">
        <w:rPr>
          <w:rStyle w:val="adskobk"/>
          <w:sz w:val="24"/>
          <w:szCs w:val="24"/>
        </w:rPr>
        <w:t>,</w:t>
      </w:r>
      <w:r w:rsidR="00E60F8E" w:rsidRPr="005071F6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7365D2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9" w:name="_Ref294695403"/>
      <w:bookmarkStart w:id="740" w:name="_Ref306320315"/>
      <w:r w:rsidRPr="007365D2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7365D2">
        <w:rPr>
          <w:color w:val="000000"/>
          <w:sz w:val="24"/>
          <w:szCs w:val="24"/>
        </w:rPr>
        <w:t xml:space="preserve">. </w:t>
      </w:r>
      <w:r w:rsidRPr="007365D2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7365D2">
        <w:rPr>
          <w:bCs w:val="0"/>
          <w:sz w:val="24"/>
          <w:szCs w:val="24"/>
        </w:rPr>
        <w:t>.</w:t>
      </w:r>
      <w:r w:rsidR="00717F60" w:rsidRPr="007365D2">
        <w:rPr>
          <w:bCs w:val="0"/>
          <w:color w:val="000000"/>
          <w:sz w:val="24"/>
          <w:szCs w:val="24"/>
        </w:rPr>
        <w:t xml:space="preserve"> Для </w:t>
      </w:r>
      <w:r w:rsidR="009C744E" w:rsidRPr="007365D2">
        <w:rPr>
          <w:bCs w:val="0"/>
          <w:color w:val="000000"/>
          <w:sz w:val="24"/>
          <w:szCs w:val="24"/>
        </w:rPr>
        <w:t>Участник</w:t>
      </w:r>
      <w:r w:rsidR="0087407B" w:rsidRPr="007365D2">
        <w:rPr>
          <w:bCs w:val="0"/>
          <w:color w:val="000000"/>
          <w:sz w:val="24"/>
          <w:szCs w:val="24"/>
        </w:rPr>
        <w:t xml:space="preserve">а, </w:t>
      </w:r>
      <w:r w:rsidR="0087407B" w:rsidRPr="007365D2">
        <w:rPr>
          <w:sz w:val="24"/>
          <w:szCs w:val="24"/>
        </w:rPr>
        <w:t xml:space="preserve">чья </w:t>
      </w:r>
      <w:r w:rsidR="004B5EB3" w:rsidRPr="007365D2">
        <w:rPr>
          <w:sz w:val="24"/>
          <w:szCs w:val="24"/>
        </w:rPr>
        <w:t>Заявк</w:t>
      </w:r>
      <w:r w:rsidR="0087407B" w:rsidRPr="007365D2">
        <w:rPr>
          <w:sz w:val="24"/>
          <w:szCs w:val="24"/>
        </w:rPr>
        <w:t>а признана лучшей,</w:t>
      </w:r>
      <w:r w:rsidR="0087407B" w:rsidRPr="007365D2">
        <w:rPr>
          <w:bCs w:val="0"/>
          <w:color w:val="000000"/>
          <w:sz w:val="24"/>
          <w:szCs w:val="24"/>
        </w:rPr>
        <w:t xml:space="preserve"> </w:t>
      </w:r>
      <w:r w:rsidR="00717F60" w:rsidRPr="007365D2">
        <w:rPr>
          <w:bCs w:val="0"/>
          <w:color w:val="000000"/>
          <w:sz w:val="24"/>
          <w:szCs w:val="24"/>
        </w:rPr>
        <w:t>срок для подписания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9"/>
      <w:bookmarkEnd w:id="740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1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1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402725">
        <w:fldChar w:fldCharType="begin"/>
      </w:r>
      <w:r w:rsidR="00402725">
        <w:instrText xml:space="preserve"> REF _Ref294695546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 xml:space="preserve"> 1.2.6 </w:t>
      </w:r>
      <w:r w:rsidR="00402725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_Ref294695403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3.12.4</w:t>
      </w:r>
      <w:r w:rsidR="00402725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402725">
        <w:fldChar w:fldCharType="begin"/>
      </w:r>
      <w:r w:rsidR="00402725">
        <w:instrText xml:space="preserve"> REF _Ref468201447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3.13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3B72EA" w:rsidRDefault="003B72E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B72EA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комиссии).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2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_Ref305979053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3.12.6</w:t>
      </w:r>
      <w:r w:rsidR="00402725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2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</w:t>
      </w:r>
      <w:r w:rsidR="00C12FA4" w:rsidRPr="00E71A48">
        <w:rPr>
          <w:sz w:val="24"/>
          <w:szCs w:val="24"/>
        </w:rPr>
        <w:lastRenderedPageBreak/>
        <w:t>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3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4" w:name="_Toc181693189"/>
      <w:bookmarkStart w:id="745" w:name="_Ref190680463"/>
      <w:bookmarkStart w:id="746" w:name="_Ref306140410"/>
      <w:bookmarkStart w:id="747" w:name="_Ref306142159"/>
      <w:bookmarkStart w:id="748" w:name="_Ref468201354"/>
      <w:bookmarkStart w:id="749" w:name="_Ref468201447"/>
      <w:bookmarkStart w:id="750" w:name="_Toc498590342"/>
      <w:bookmarkStart w:id="751" w:name="_Ref303102866"/>
      <w:bookmarkStart w:id="752" w:name="_Toc305835589"/>
      <w:bookmarkStart w:id="753" w:name="_Ref303683952"/>
      <w:bookmarkStart w:id="754" w:name="__RefNumPara__840_922829174"/>
      <w:bookmarkEnd w:id="743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4"/>
      <w:bookmarkEnd w:id="745"/>
      <w:bookmarkEnd w:id="746"/>
      <w:bookmarkEnd w:id="747"/>
      <w:bookmarkEnd w:id="748"/>
      <w:bookmarkEnd w:id="749"/>
      <w:bookmarkEnd w:id="750"/>
      <w:r w:rsidRPr="00EB7BE2">
        <w:t xml:space="preserve"> </w:t>
      </w:r>
      <w:bookmarkEnd w:id="751"/>
      <w:bookmarkEnd w:id="752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5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402725">
        <w:fldChar w:fldCharType="begin"/>
      </w:r>
      <w:r w:rsidR="00402725">
        <w:instrText xml:space="preserve"> REF _Ref468973892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3.3.14.4.4</w:t>
      </w:r>
      <w:r w:rsidR="00402725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 xml:space="preserve">, а также на этапе преддговорных переговоров (п. </w:t>
      </w:r>
      <w:r w:rsidR="00402725">
        <w:fldChar w:fldCharType="begin"/>
      </w:r>
      <w:r w:rsidR="00402725">
        <w:instrText xml:space="preserve"> REF _Ref468875001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3.12</w:t>
      </w:r>
      <w:r w:rsidR="00402725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6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>
        <w:fldChar w:fldCharType="begin"/>
      </w:r>
      <w:r w:rsidR="00402725">
        <w:instrText xml:space="preserve"> REF _Ref468875070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3.12.7</w:t>
      </w:r>
      <w:r w:rsidR="00402725">
        <w:fldChar w:fldCharType="end"/>
      </w:r>
      <w:r w:rsidRPr="00EB7BE2">
        <w:rPr>
          <w:bCs w:val="0"/>
          <w:sz w:val="24"/>
          <w:szCs w:val="24"/>
        </w:rPr>
        <w:t>.</w:t>
      </w:r>
      <w:bookmarkEnd w:id="756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7" w:name="_Ref303694483"/>
      <w:bookmarkStart w:id="758" w:name="_Toc305835590"/>
      <w:bookmarkStart w:id="759" w:name="_Ref306140451"/>
      <w:bookmarkStart w:id="760" w:name="_Toc498590343"/>
      <w:r w:rsidRPr="00EB7BE2">
        <w:t xml:space="preserve">Уведомление о результатах </w:t>
      </w:r>
      <w:bookmarkEnd w:id="757"/>
      <w:bookmarkEnd w:id="758"/>
      <w:r w:rsidRPr="00EB7BE2">
        <w:t>запроса</w:t>
      </w:r>
      <w:r w:rsidRPr="006E1884">
        <w:t xml:space="preserve"> предложений</w:t>
      </w:r>
      <w:bookmarkEnd w:id="759"/>
      <w:bookmarkEnd w:id="760"/>
    </w:p>
    <w:bookmarkEnd w:id="753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</w:rPr>
        <w:t>1.1.1</w:t>
      </w:r>
      <w:r w:rsidR="00402725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1" w:name="_Ref440270568"/>
      <w:bookmarkStart w:id="762" w:name="_Ref440274159"/>
      <w:bookmarkStart w:id="763" w:name="_Ref440292555"/>
      <w:bookmarkStart w:id="764" w:name="_Ref440292779"/>
      <w:bookmarkStart w:id="765" w:name="_Toc498590344"/>
      <w:r>
        <w:rPr>
          <w:szCs w:val="24"/>
        </w:rPr>
        <w:lastRenderedPageBreak/>
        <w:t>Техническая часть</w:t>
      </w:r>
      <w:bookmarkEnd w:id="761"/>
      <w:bookmarkEnd w:id="762"/>
      <w:bookmarkEnd w:id="763"/>
      <w:bookmarkEnd w:id="764"/>
      <w:bookmarkEnd w:id="765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66" w:name="_Toc176064097"/>
      <w:bookmarkStart w:id="767" w:name="_Toc176338525"/>
      <w:bookmarkStart w:id="768" w:name="_Toc180399753"/>
      <w:bookmarkStart w:id="769" w:name="_Toc189457101"/>
      <w:bookmarkStart w:id="770" w:name="_Toc189461737"/>
      <w:bookmarkStart w:id="771" w:name="_Toc189462011"/>
      <w:bookmarkStart w:id="772" w:name="_Toc191273610"/>
      <w:bookmarkStart w:id="773" w:name="_Toc423421726"/>
      <w:bookmarkStart w:id="774" w:name="_Toc498590345"/>
      <w:bookmarkStart w:id="775" w:name="_Toc167189319"/>
      <w:bookmarkStart w:id="776" w:name="_Toc168725254"/>
      <w:r w:rsidRPr="00C12FA4">
        <w:t xml:space="preserve">Перечень, объемы и характеристики 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r w:rsidR="00C3704B">
        <w:t>закупаемых услуг</w:t>
      </w:r>
      <w:bookmarkEnd w:id="774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7" w:name="_Toc439166311"/>
      <w:bookmarkStart w:id="778" w:name="_Toc439170659"/>
      <w:bookmarkStart w:id="779" w:name="_Toc439172761"/>
      <w:bookmarkStart w:id="780" w:name="_Toc439173205"/>
      <w:bookmarkStart w:id="781" w:name="_Toc439238199"/>
      <w:bookmarkStart w:id="782" w:name="_Toc439252751"/>
      <w:bookmarkStart w:id="783" w:name="_Toc439323609"/>
      <w:bookmarkStart w:id="784" w:name="_Toc439323725"/>
      <w:bookmarkStart w:id="785" w:name="_Toc440361359"/>
      <w:bookmarkStart w:id="786" w:name="_Toc440376114"/>
      <w:bookmarkStart w:id="787" w:name="_Toc440376241"/>
      <w:bookmarkStart w:id="788" w:name="_Toc440382503"/>
      <w:bookmarkStart w:id="789" w:name="_Toc440447173"/>
      <w:bookmarkStart w:id="790" w:name="_Toc440632334"/>
      <w:bookmarkStart w:id="791" w:name="_Toc440875107"/>
      <w:bookmarkStart w:id="792" w:name="_Toc441131094"/>
      <w:bookmarkStart w:id="793" w:name="_Toc465774615"/>
      <w:bookmarkStart w:id="794" w:name="_Toc465848844"/>
      <w:bookmarkStart w:id="795" w:name="_Toc468875347"/>
      <w:bookmarkStart w:id="796" w:name="_Toc469488399"/>
      <w:bookmarkStart w:id="797" w:name="_Toc471894921"/>
      <w:bookmarkStart w:id="798" w:name="_Toc498590346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ое(</w:t>
      </w:r>
      <w:r w:rsidRPr="003776BB">
        <w:rPr>
          <w:b w:val="0"/>
          <w:szCs w:val="24"/>
        </w:rPr>
        <w:t>ие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ED7CC1">
        <w:rPr>
          <w:b w:val="0"/>
          <w:szCs w:val="24"/>
        </w:rPr>
        <w:t xml:space="preserve">Лоту №1 (подраздел </w:t>
      </w:r>
      <w:r w:rsidR="007F30BA" w:rsidRPr="00ED7CC1">
        <w:rPr>
          <w:b w:val="0"/>
          <w:szCs w:val="24"/>
        </w:rPr>
        <w:fldChar w:fldCharType="begin"/>
      </w:r>
      <w:r w:rsidR="00A154B7" w:rsidRPr="00ED7CC1">
        <w:rPr>
          <w:b w:val="0"/>
          <w:szCs w:val="24"/>
        </w:rPr>
        <w:instrText xml:space="preserve"> REF _Ref440275279 \r \h </w:instrText>
      </w:r>
      <w:r w:rsidR="00ED7CC1">
        <w:rPr>
          <w:b w:val="0"/>
          <w:szCs w:val="24"/>
        </w:rPr>
        <w:instrText xml:space="preserve"> \* MERGEFORMAT </w:instrText>
      </w:r>
      <w:r w:rsidR="007F30BA" w:rsidRPr="00ED7CC1">
        <w:rPr>
          <w:b w:val="0"/>
          <w:szCs w:val="24"/>
        </w:rPr>
      </w:r>
      <w:r w:rsidR="007F30BA" w:rsidRPr="00ED7CC1">
        <w:rPr>
          <w:b w:val="0"/>
          <w:szCs w:val="24"/>
        </w:rPr>
        <w:fldChar w:fldCharType="separate"/>
      </w:r>
      <w:r w:rsidR="003B72EA" w:rsidRPr="00ED7CC1">
        <w:rPr>
          <w:b w:val="0"/>
          <w:szCs w:val="24"/>
        </w:rPr>
        <w:t>1.1.4</w:t>
      </w:r>
      <w:r w:rsidR="007F30BA" w:rsidRPr="00ED7CC1">
        <w:rPr>
          <w:b w:val="0"/>
          <w:szCs w:val="24"/>
        </w:rPr>
        <w:fldChar w:fldCharType="end"/>
      </w:r>
      <w:r w:rsidR="00A154B7" w:rsidRPr="00ED7CC1">
        <w:rPr>
          <w:b w:val="0"/>
          <w:szCs w:val="24"/>
        </w:rPr>
        <w:t>)</w:t>
      </w:r>
      <w:r w:rsidRPr="00ED7CC1">
        <w:rPr>
          <w:b w:val="0"/>
          <w:szCs w:val="24"/>
        </w:rPr>
        <w:t xml:space="preserve"> изложен</w:t>
      </w:r>
      <w:r w:rsidR="00F463E8" w:rsidRPr="00ED7CC1">
        <w:rPr>
          <w:b w:val="0"/>
          <w:szCs w:val="24"/>
        </w:rPr>
        <w:t>о(</w:t>
      </w:r>
      <w:r w:rsidRPr="00ED7CC1">
        <w:rPr>
          <w:b w:val="0"/>
          <w:szCs w:val="24"/>
        </w:rPr>
        <w:t>ы</w:t>
      </w:r>
      <w:r w:rsidR="00F463E8" w:rsidRPr="00ED7CC1">
        <w:rPr>
          <w:b w:val="0"/>
          <w:szCs w:val="24"/>
        </w:rPr>
        <w:t>)</w:t>
      </w:r>
      <w:r w:rsidRPr="00ED7CC1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ED7CC1">
        <w:rPr>
          <w:b w:val="0"/>
          <w:szCs w:val="24"/>
        </w:rPr>
        <w:t>Участник</w:t>
      </w:r>
      <w:r w:rsidRPr="00ED7CC1">
        <w:rPr>
          <w:b w:val="0"/>
          <w:szCs w:val="24"/>
        </w:rPr>
        <w:t>ам вместе с ней в качестве отдельного</w:t>
      </w:r>
      <w:r w:rsidRPr="003803A7">
        <w:rPr>
          <w:b w:val="0"/>
          <w:szCs w:val="24"/>
        </w:rPr>
        <w:t xml:space="preserve"> документа.</w:t>
      </w:r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</w:p>
    <w:p w:rsidR="002B5044" w:rsidRPr="003803A7" w:rsidRDefault="002B5044" w:rsidP="0021751A">
      <w:pPr>
        <w:pStyle w:val="2"/>
        <w:ind w:left="1701" w:hanging="1134"/>
      </w:pPr>
      <w:bookmarkStart w:id="799" w:name="_Ref194832984"/>
      <w:bookmarkStart w:id="800" w:name="_Ref197686508"/>
      <w:bookmarkStart w:id="801" w:name="_Toc423421727"/>
      <w:bookmarkStart w:id="802" w:name="_Toc498590347"/>
      <w:r w:rsidRPr="003803A7">
        <w:t xml:space="preserve">Требование к </w:t>
      </w:r>
      <w:bookmarkEnd w:id="799"/>
      <w:bookmarkEnd w:id="800"/>
      <w:bookmarkEnd w:id="801"/>
      <w:r w:rsidR="00C3704B">
        <w:t>закупаемым услугам</w:t>
      </w:r>
      <w:bookmarkEnd w:id="802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61362"/>
      <w:bookmarkStart w:id="812" w:name="_Toc440376117"/>
      <w:bookmarkStart w:id="813" w:name="_Toc440376244"/>
      <w:bookmarkStart w:id="814" w:name="_Toc440382505"/>
      <w:bookmarkStart w:id="815" w:name="_Toc440447175"/>
      <w:bookmarkStart w:id="816" w:name="_Toc440632336"/>
      <w:bookmarkStart w:id="817" w:name="_Toc440875109"/>
      <w:bookmarkStart w:id="818" w:name="_Toc441131096"/>
      <w:bookmarkStart w:id="819" w:name="_Toc465774617"/>
      <w:bookmarkStart w:id="820" w:name="_Toc465848846"/>
      <w:bookmarkStart w:id="821" w:name="_Toc468875349"/>
      <w:bookmarkStart w:id="822" w:name="_Toc469488401"/>
      <w:bookmarkStart w:id="823" w:name="_Toc471894923"/>
      <w:bookmarkStart w:id="824" w:name="_Toc498590348"/>
      <w:bookmarkStart w:id="825" w:name="_Ref194833053"/>
      <w:bookmarkStart w:id="826" w:name="_Ref223496951"/>
      <w:bookmarkStart w:id="827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8" w:name="_Toc461808930"/>
      <w:bookmarkStart w:id="829" w:name="_Toc464120639"/>
      <w:bookmarkStart w:id="830" w:name="_Toc498590349"/>
      <w:bookmarkEnd w:id="775"/>
      <w:bookmarkEnd w:id="776"/>
      <w:bookmarkEnd w:id="825"/>
      <w:bookmarkEnd w:id="826"/>
      <w:bookmarkEnd w:id="827"/>
      <w:r w:rsidRPr="00AE1D21">
        <w:t>Альтернативные предложения</w:t>
      </w:r>
      <w:bookmarkStart w:id="831" w:name="_Ref56252639"/>
      <w:bookmarkEnd w:id="828"/>
      <w:bookmarkEnd w:id="829"/>
      <w:bookmarkEnd w:id="830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2" w:name="_Toc461808802"/>
      <w:bookmarkStart w:id="833" w:name="_Toc461808931"/>
      <w:bookmarkStart w:id="834" w:name="_Toc464120640"/>
      <w:bookmarkStart w:id="835" w:name="_Toc465774619"/>
      <w:bookmarkStart w:id="836" w:name="_Toc465848848"/>
      <w:bookmarkStart w:id="837" w:name="_Toc468875351"/>
      <w:bookmarkStart w:id="838" w:name="_Toc469488403"/>
      <w:bookmarkStart w:id="839" w:name="_Toc471894925"/>
      <w:bookmarkStart w:id="840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1" w:name="_Ref440270602"/>
      <w:bookmarkStart w:id="842" w:name="_Toc498590351"/>
      <w:bookmarkEnd w:id="5"/>
      <w:bookmarkEnd w:id="754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1"/>
      <w:bookmarkEnd w:id="842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3" w:name="_Ref55336310"/>
      <w:bookmarkStart w:id="844" w:name="_Toc57314672"/>
      <w:bookmarkStart w:id="845" w:name="_Toc69728986"/>
      <w:bookmarkStart w:id="846" w:name="_Toc98253919"/>
      <w:bookmarkStart w:id="847" w:name="_Toc165173847"/>
      <w:bookmarkStart w:id="848" w:name="_Toc423423667"/>
      <w:bookmarkStart w:id="849" w:name="_Toc498590352"/>
      <w:r w:rsidRPr="00F647F7">
        <w:t xml:space="preserve">Письмо о подаче оферты </w:t>
      </w:r>
      <w:bookmarkStart w:id="850" w:name="_Ref22846535"/>
      <w:r w:rsidRPr="00F647F7">
        <w:t>(</w:t>
      </w:r>
      <w:bookmarkEnd w:id="850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3"/>
      <w:bookmarkEnd w:id="844"/>
      <w:bookmarkEnd w:id="845"/>
      <w:bookmarkEnd w:id="846"/>
      <w:bookmarkEnd w:id="847"/>
      <w:bookmarkEnd w:id="848"/>
      <w:bookmarkEnd w:id="849"/>
    </w:p>
    <w:p w:rsidR="004F4D80" w:rsidRPr="00C236C0" w:rsidRDefault="004F4D80" w:rsidP="004F4D80">
      <w:pPr>
        <w:pStyle w:val="3"/>
        <w:rPr>
          <w:szCs w:val="24"/>
        </w:rPr>
      </w:pPr>
      <w:bookmarkStart w:id="851" w:name="_Toc98253920"/>
      <w:bookmarkStart w:id="852" w:name="_Toc157248174"/>
      <w:bookmarkStart w:id="853" w:name="_Toc157496543"/>
      <w:bookmarkStart w:id="854" w:name="_Toc158206082"/>
      <w:bookmarkStart w:id="855" w:name="_Toc164057767"/>
      <w:bookmarkStart w:id="856" w:name="_Toc164137117"/>
      <w:bookmarkStart w:id="857" w:name="_Toc164161277"/>
      <w:bookmarkStart w:id="858" w:name="_Toc165173848"/>
      <w:bookmarkStart w:id="859" w:name="_Toc439170673"/>
      <w:bookmarkStart w:id="860" w:name="_Toc439172775"/>
      <w:bookmarkStart w:id="861" w:name="_Toc439173219"/>
      <w:bookmarkStart w:id="862" w:name="_Toc439238213"/>
      <w:bookmarkStart w:id="863" w:name="_Toc440361369"/>
      <w:bookmarkStart w:id="864" w:name="_Toc440376124"/>
      <w:bookmarkStart w:id="865" w:name="_Toc465774622"/>
      <w:bookmarkStart w:id="866" w:name="_Toc465848851"/>
      <w:bookmarkStart w:id="867" w:name="_Toc471894928"/>
      <w:bookmarkStart w:id="868" w:name="_Toc498590353"/>
      <w:r w:rsidRPr="00C236C0">
        <w:rPr>
          <w:szCs w:val="24"/>
        </w:rPr>
        <w:t>Форма письма о подаче оферты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9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70" w:name="_Toc98253921"/>
      <w:bookmarkStart w:id="871" w:name="_Toc157248175"/>
      <w:bookmarkStart w:id="872" w:name="_Toc157496544"/>
      <w:bookmarkStart w:id="873" w:name="_Toc158206083"/>
      <w:bookmarkStart w:id="874" w:name="_Toc164057768"/>
      <w:bookmarkStart w:id="875" w:name="_Toc164137118"/>
      <w:bookmarkStart w:id="876" w:name="_Toc164161278"/>
      <w:bookmarkStart w:id="877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8" w:name="_Toc439170674"/>
      <w:bookmarkStart w:id="879" w:name="_Toc439172776"/>
      <w:bookmarkStart w:id="880" w:name="_Toc439173220"/>
      <w:bookmarkStart w:id="881" w:name="_Toc439238214"/>
      <w:bookmarkStart w:id="882" w:name="_Toc439252762"/>
      <w:bookmarkStart w:id="883" w:name="_Toc439323736"/>
      <w:bookmarkStart w:id="884" w:name="_Toc440361370"/>
      <w:bookmarkStart w:id="885" w:name="_Toc440376125"/>
      <w:bookmarkStart w:id="886" w:name="_Toc440376252"/>
      <w:bookmarkStart w:id="887" w:name="_Toc440382510"/>
      <w:bookmarkStart w:id="888" w:name="_Toc440447180"/>
      <w:bookmarkStart w:id="889" w:name="_Toc440632341"/>
      <w:bookmarkStart w:id="890" w:name="_Toc440875113"/>
      <w:bookmarkStart w:id="891" w:name="_Toc441131100"/>
      <w:bookmarkStart w:id="892" w:name="_Toc465774623"/>
      <w:bookmarkStart w:id="893" w:name="_Toc465848852"/>
      <w:bookmarkStart w:id="894" w:name="_Toc471894929"/>
      <w:bookmarkStart w:id="895" w:name="_Toc498590354"/>
      <w:r w:rsidRPr="00C236C0">
        <w:rPr>
          <w:szCs w:val="24"/>
        </w:rPr>
        <w:lastRenderedPageBreak/>
        <w:t>Инструкции по заполнению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6" w:name="_Ref55335821"/>
      <w:bookmarkStart w:id="897" w:name="_Ref55336345"/>
      <w:bookmarkStart w:id="898" w:name="_Toc57314674"/>
      <w:bookmarkStart w:id="899" w:name="_Toc69728988"/>
      <w:bookmarkStart w:id="900" w:name="_Toc98253922"/>
      <w:bookmarkStart w:id="901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2" w:name="_Ref440271964"/>
      <w:bookmarkStart w:id="903" w:name="_Toc440361371"/>
      <w:bookmarkStart w:id="904" w:name="_Toc440376126"/>
      <w:bookmarkStart w:id="905" w:name="_Toc498590355"/>
      <w:r>
        <w:rPr>
          <w:szCs w:val="24"/>
        </w:rPr>
        <w:lastRenderedPageBreak/>
        <w:t>Антикоррупционные обязательства (Форма 1.1).</w:t>
      </w:r>
      <w:bookmarkEnd w:id="902"/>
      <w:bookmarkEnd w:id="903"/>
      <w:bookmarkEnd w:id="904"/>
      <w:bookmarkEnd w:id="905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6" w:name="_Toc439238216"/>
      <w:bookmarkStart w:id="907" w:name="_Toc439252764"/>
      <w:bookmarkStart w:id="908" w:name="_Toc439323738"/>
      <w:bookmarkStart w:id="909" w:name="_Toc440361372"/>
      <w:bookmarkStart w:id="910" w:name="_Toc440376127"/>
      <w:bookmarkStart w:id="911" w:name="_Toc440376254"/>
      <w:bookmarkStart w:id="912" w:name="_Toc440382512"/>
      <w:bookmarkStart w:id="913" w:name="_Toc440447182"/>
      <w:bookmarkStart w:id="914" w:name="_Toc440632343"/>
      <w:bookmarkStart w:id="915" w:name="_Toc440875115"/>
      <w:bookmarkStart w:id="916" w:name="_Toc441131102"/>
      <w:bookmarkStart w:id="917" w:name="_Toc465774625"/>
      <w:bookmarkStart w:id="918" w:name="_Toc465848854"/>
      <w:bookmarkStart w:id="919" w:name="_Toc471894931"/>
      <w:bookmarkStart w:id="920" w:name="_Toc498590356"/>
      <w:r w:rsidRPr="009F5821">
        <w:rPr>
          <w:szCs w:val="24"/>
        </w:rPr>
        <w:t>Форма Антикоррупционных обязательств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60223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3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1" w:name="_Toc423423668"/>
      <w:bookmarkStart w:id="922" w:name="_Ref440271072"/>
      <w:bookmarkStart w:id="923" w:name="_Ref440273986"/>
      <w:bookmarkStart w:id="924" w:name="_Ref440274337"/>
      <w:bookmarkStart w:id="925" w:name="_Ref440274913"/>
      <w:bookmarkStart w:id="926" w:name="_Ref440284918"/>
      <w:bookmarkStart w:id="927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6"/>
      <w:bookmarkEnd w:id="897"/>
      <w:bookmarkEnd w:id="898"/>
      <w:bookmarkEnd w:id="899"/>
      <w:bookmarkEnd w:id="900"/>
      <w:bookmarkEnd w:id="901"/>
      <w:bookmarkEnd w:id="921"/>
      <w:bookmarkEnd w:id="922"/>
      <w:bookmarkEnd w:id="923"/>
      <w:bookmarkEnd w:id="924"/>
      <w:bookmarkEnd w:id="925"/>
      <w:bookmarkEnd w:id="926"/>
      <w:bookmarkEnd w:id="92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28" w:name="_Toc98253923"/>
      <w:bookmarkStart w:id="929" w:name="_Toc157248177"/>
      <w:bookmarkStart w:id="930" w:name="_Toc157496546"/>
      <w:bookmarkStart w:id="931" w:name="_Toc158206085"/>
      <w:bookmarkStart w:id="932" w:name="_Toc164057770"/>
      <w:bookmarkStart w:id="933" w:name="_Toc164137120"/>
      <w:bookmarkStart w:id="934" w:name="_Toc164161280"/>
      <w:bookmarkStart w:id="935" w:name="_Toc165173851"/>
      <w:bookmarkStart w:id="936" w:name="_Ref264038986"/>
      <w:bookmarkStart w:id="937" w:name="_Ref264359294"/>
      <w:bookmarkStart w:id="938" w:name="_Toc439170676"/>
      <w:bookmarkStart w:id="939" w:name="_Toc439172778"/>
      <w:bookmarkStart w:id="940" w:name="_Toc439173222"/>
      <w:bookmarkStart w:id="941" w:name="_Toc439238218"/>
      <w:bookmarkStart w:id="942" w:name="_Toc439252766"/>
      <w:bookmarkStart w:id="943" w:name="_Toc439323740"/>
      <w:bookmarkStart w:id="944" w:name="_Toc440361374"/>
      <w:bookmarkStart w:id="945" w:name="_Toc440376129"/>
      <w:bookmarkStart w:id="946" w:name="_Toc440376256"/>
      <w:bookmarkStart w:id="947" w:name="_Toc440382514"/>
      <w:bookmarkStart w:id="948" w:name="_Toc440447184"/>
      <w:bookmarkStart w:id="949" w:name="_Toc440632345"/>
      <w:bookmarkStart w:id="950" w:name="_Toc440875117"/>
      <w:bookmarkStart w:id="951" w:name="_Toc441131104"/>
      <w:bookmarkStart w:id="952" w:name="_Toc465774627"/>
      <w:bookmarkStart w:id="953" w:name="_Toc465848856"/>
      <w:bookmarkStart w:id="954" w:name="_Toc468875359"/>
      <w:bookmarkStart w:id="955" w:name="_Toc469488411"/>
      <w:bookmarkStart w:id="956" w:name="_Toc471894933"/>
      <w:bookmarkStart w:id="957" w:name="_Toc498590358"/>
      <w:r w:rsidRPr="00C236C0">
        <w:rPr>
          <w:szCs w:val="24"/>
        </w:rPr>
        <w:t xml:space="preserve">Форма </w:t>
      </w:r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r w:rsidR="00492C8B">
        <w:rPr>
          <w:szCs w:val="24"/>
        </w:rPr>
        <w:t>Сводной таблицы стоимости</w:t>
      </w:r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1"/>
      <w:bookmarkEnd w:id="952"/>
      <w:bookmarkEnd w:id="953"/>
      <w:bookmarkEnd w:id="954"/>
      <w:bookmarkEnd w:id="955"/>
      <w:bookmarkEnd w:id="956"/>
      <w:bookmarkEnd w:id="95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8" w:name="_Toc176765534"/>
      <w:bookmarkStart w:id="959" w:name="_Toc198979983"/>
      <w:bookmarkStart w:id="960" w:name="_Toc217466315"/>
      <w:bookmarkStart w:id="961" w:name="_Toc217702856"/>
      <w:bookmarkStart w:id="962" w:name="_Toc233601974"/>
      <w:bookmarkStart w:id="963" w:name="_Toc263343460"/>
      <w:r w:rsidRPr="00F647F7">
        <w:rPr>
          <w:b w:val="0"/>
          <w:szCs w:val="24"/>
        </w:rPr>
        <w:br w:type="page"/>
      </w:r>
      <w:bookmarkStart w:id="964" w:name="_Toc439170677"/>
      <w:bookmarkStart w:id="965" w:name="_Toc439172779"/>
      <w:bookmarkStart w:id="966" w:name="_Toc439173223"/>
      <w:bookmarkStart w:id="967" w:name="_Toc439238219"/>
      <w:bookmarkStart w:id="968" w:name="_Toc439252767"/>
      <w:bookmarkStart w:id="969" w:name="_Toc439323741"/>
      <w:bookmarkStart w:id="970" w:name="_Toc440361375"/>
      <w:bookmarkStart w:id="971" w:name="_Toc440376130"/>
      <w:bookmarkStart w:id="972" w:name="_Toc440376257"/>
      <w:bookmarkStart w:id="973" w:name="_Toc440382515"/>
      <w:bookmarkStart w:id="974" w:name="_Toc440447185"/>
      <w:bookmarkStart w:id="975" w:name="_Toc440632346"/>
      <w:bookmarkStart w:id="976" w:name="_Toc440875118"/>
      <w:bookmarkStart w:id="977" w:name="_Toc441131105"/>
      <w:bookmarkStart w:id="978" w:name="_Toc465774628"/>
      <w:bookmarkStart w:id="979" w:name="_Toc465848857"/>
      <w:bookmarkStart w:id="980" w:name="_Toc468875360"/>
      <w:bookmarkStart w:id="981" w:name="_Toc469488412"/>
      <w:bookmarkStart w:id="982" w:name="_Toc471894934"/>
      <w:bookmarkStart w:id="983" w:name="_Toc498590359"/>
      <w:r w:rsidRPr="00C236C0">
        <w:rPr>
          <w:szCs w:val="24"/>
        </w:rPr>
        <w:lastRenderedPageBreak/>
        <w:t>Инструкции по заполнению</w:t>
      </w:r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3B72EA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00" w:beforeAutospacing="1" w:line="240" w:lineRule="auto"/>
        <w:ind w:left="864"/>
        <w:rPr>
          <w:sz w:val="24"/>
          <w:szCs w:val="24"/>
        </w:rPr>
      </w:pP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4" w:name="_Ref86826666"/>
      <w:bookmarkStart w:id="985" w:name="_Toc90385112"/>
      <w:bookmarkStart w:id="986" w:name="_Toc98253925"/>
      <w:bookmarkStart w:id="987" w:name="_Toc165173853"/>
      <w:bookmarkStart w:id="98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9" w:name="_Ref440537086"/>
      <w:bookmarkStart w:id="990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4"/>
      <w:bookmarkEnd w:id="985"/>
      <w:bookmarkEnd w:id="986"/>
      <w:bookmarkEnd w:id="987"/>
      <w:bookmarkEnd w:id="988"/>
      <w:bookmarkEnd w:id="989"/>
      <w:bookmarkEnd w:id="99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91" w:name="_Toc90385113"/>
      <w:bookmarkStart w:id="992" w:name="_Toc98253926"/>
      <w:bookmarkStart w:id="993" w:name="_Toc157248180"/>
      <w:bookmarkStart w:id="994" w:name="_Toc157496549"/>
      <w:bookmarkStart w:id="995" w:name="_Toc158206088"/>
      <w:bookmarkStart w:id="996" w:name="_Toc164057773"/>
      <w:bookmarkStart w:id="997" w:name="_Toc164137123"/>
      <w:bookmarkStart w:id="998" w:name="_Toc164161283"/>
      <w:bookmarkStart w:id="999" w:name="_Toc165173854"/>
      <w:bookmarkStart w:id="1000" w:name="_Ref193690005"/>
      <w:bookmarkStart w:id="1001" w:name="_Toc439170679"/>
      <w:bookmarkStart w:id="1002" w:name="_Toc439172781"/>
      <w:bookmarkStart w:id="1003" w:name="_Toc439173225"/>
      <w:bookmarkStart w:id="1004" w:name="_Toc439238221"/>
      <w:bookmarkStart w:id="1005" w:name="_Toc439252769"/>
      <w:bookmarkStart w:id="1006" w:name="_Toc439323743"/>
      <w:bookmarkStart w:id="1007" w:name="_Toc440361377"/>
      <w:bookmarkStart w:id="1008" w:name="_Toc440376132"/>
      <w:bookmarkStart w:id="1009" w:name="_Toc440376259"/>
      <w:bookmarkStart w:id="1010" w:name="_Toc440382517"/>
      <w:bookmarkStart w:id="1011" w:name="_Toc440447187"/>
      <w:bookmarkStart w:id="1012" w:name="_Toc440632348"/>
      <w:bookmarkStart w:id="1013" w:name="_Toc440875120"/>
      <w:bookmarkStart w:id="1014" w:name="_Toc441131107"/>
      <w:bookmarkStart w:id="1015" w:name="_Toc465774630"/>
      <w:bookmarkStart w:id="1016" w:name="_Toc465848859"/>
      <w:bookmarkStart w:id="1017" w:name="_Toc468875362"/>
      <w:bookmarkStart w:id="1018" w:name="_Toc469488414"/>
      <w:bookmarkStart w:id="1019" w:name="_Toc471894936"/>
      <w:bookmarkStart w:id="1020" w:name="_Toc498590361"/>
      <w:r w:rsidRPr="00C236C0">
        <w:rPr>
          <w:szCs w:val="24"/>
        </w:rPr>
        <w:t xml:space="preserve">Форма </w:t>
      </w:r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r w:rsidRPr="00C236C0">
        <w:rPr>
          <w:szCs w:val="24"/>
        </w:rPr>
        <w:t>технического предложения</w:t>
      </w:r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1" w:name="_Ref55335818"/>
      <w:bookmarkStart w:id="1022" w:name="_Ref55336334"/>
      <w:bookmarkStart w:id="1023" w:name="_Toc57314673"/>
      <w:bookmarkStart w:id="1024" w:name="_Toc69728987"/>
      <w:bookmarkStart w:id="1025" w:name="_Toc98253928"/>
      <w:bookmarkStart w:id="1026" w:name="_Toc165173856"/>
      <w:bookmarkStart w:id="1027" w:name="_Ref194749150"/>
      <w:bookmarkStart w:id="1028" w:name="_Ref194750368"/>
      <w:bookmarkStart w:id="1029" w:name="_Ref89649494"/>
      <w:bookmarkStart w:id="1030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3B72EA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3B72EA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1" w:name="_Toc176765537"/>
      <w:bookmarkStart w:id="1032" w:name="_Toc198979986"/>
      <w:bookmarkStart w:id="1033" w:name="_Toc217466321"/>
      <w:bookmarkStart w:id="1034" w:name="_Toc217702859"/>
      <w:bookmarkStart w:id="1035" w:name="_Toc233601977"/>
      <w:bookmarkStart w:id="1036" w:name="_Toc263343463"/>
      <w:bookmarkStart w:id="1037" w:name="_Toc439170680"/>
      <w:bookmarkStart w:id="1038" w:name="_Toc439172782"/>
      <w:bookmarkStart w:id="1039" w:name="_Toc439173226"/>
      <w:bookmarkStart w:id="1040" w:name="_Toc439238222"/>
      <w:bookmarkStart w:id="1041" w:name="_Toc439252770"/>
      <w:bookmarkStart w:id="1042" w:name="_Toc439323744"/>
      <w:bookmarkStart w:id="1043" w:name="_Toc440361378"/>
      <w:bookmarkStart w:id="1044" w:name="_Toc440376133"/>
      <w:bookmarkStart w:id="1045" w:name="_Toc440376260"/>
      <w:bookmarkStart w:id="1046" w:name="_Toc440382518"/>
      <w:bookmarkStart w:id="1047" w:name="_Toc440447188"/>
      <w:bookmarkStart w:id="1048" w:name="_Toc440632349"/>
      <w:bookmarkStart w:id="1049" w:name="_Toc440875121"/>
      <w:bookmarkStart w:id="1050" w:name="_Toc441131108"/>
      <w:bookmarkStart w:id="1051" w:name="_Toc465774631"/>
      <w:bookmarkStart w:id="1052" w:name="_Toc465848860"/>
      <w:bookmarkStart w:id="1053" w:name="_Toc468875363"/>
      <w:bookmarkStart w:id="1054" w:name="_Toc469488415"/>
      <w:bookmarkStart w:id="1055" w:name="_Toc471894937"/>
      <w:bookmarkStart w:id="1056" w:name="_Toc498590362"/>
      <w:r w:rsidRPr="00C236C0">
        <w:rPr>
          <w:szCs w:val="24"/>
        </w:rPr>
        <w:lastRenderedPageBreak/>
        <w:t>Инструкции по заполнению</w:t>
      </w:r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7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8" w:name="_Toc423423670"/>
      <w:bookmarkStart w:id="1059" w:name="_Ref440271036"/>
      <w:bookmarkStart w:id="1060" w:name="_Ref440274366"/>
      <w:bookmarkStart w:id="1061" w:name="_Ref440274902"/>
      <w:bookmarkStart w:id="1062" w:name="_Ref440284947"/>
      <w:bookmarkStart w:id="1063" w:name="_Ref440361140"/>
      <w:bookmarkStart w:id="1064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65" w:name="_Toc98253929"/>
      <w:bookmarkStart w:id="1066" w:name="_Toc157248183"/>
      <w:bookmarkStart w:id="1067" w:name="_Toc157496552"/>
      <w:bookmarkStart w:id="1068" w:name="_Toc158206091"/>
      <w:bookmarkStart w:id="1069" w:name="_Toc164057776"/>
      <w:bookmarkStart w:id="1070" w:name="_Toc164137126"/>
      <w:bookmarkStart w:id="1071" w:name="_Toc164161286"/>
      <w:bookmarkStart w:id="1072" w:name="_Toc165173857"/>
      <w:bookmarkStart w:id="1073" w:name="_Toc439170682"/>
      <w:bookmarkStart w:id="1074" w:name="_Toc439172784"/>
      <w:bookmarkStart w:id="1075" w:name="_Toc439173228"/>
      <w:bookmarkStart w:id="1076" w:name="_Toc439238224"/>
      <w:bookmarkStart w:id="1077" w:name="_Toc439252772"/>
      <w:bookmarkStart w:id="1078" w:name="_Toc439323746"/>
      <w:bookmarkStart w:id="1079" w:name="_Toc440361380"/>
      <w:bookmarkStart w:id="1080" w:name="_Toc440376135"/>
      <w:bookmarkStart w:id="1081" w:name="_Toc440376262"/>
      <w:bookmarkStart w:id="1082" w:name="_Toc440382520"/>
      <w:bookmarkStart w:id="1083" w:name="_Toc440447190"/>
      <w:bookmarkStart w:id="1084" w:name="_Toc440632351"/>
      <w:bookmarkStart w:id="1085" w:name="_Toc440875123"/>
      <w:bookmarkStart w:id="1086" w:name="_Toc441131110"/>
      <w:bookmarkStart w:id="1087" w:name="_Toc465774633"/>
      <w:bookmarkStart w:id="1088" w:name="_Toc465848862"/>
      <w:bookmarkStart w:id="1089" w:name="_Toc468875365"/>
      <w:bookmarkStart w:id="1090" w:name="_Toc469488417"/>
      <w:bookmarkStart w:id="1091" w:name="_Toc471894939"/>
      <w:bookmarkStart w:id="1092" w:name="_Toc498590364"/>
      <w:r w:rsidRPr="009F5821">
        <w:rPr>
          <w:szCs w:val="24"/>
        </w:rPr>
        <w:t xml:space="preserve">Форма </w:t>
      </w:r>
      <w:bookmarkEnd w:id="1065"/>
      <w:r w:rsidRPr="009F5821">
        <w:rPr>
          <w:szCs w:val="24"/>
        </w:rPr>
        <w:t xml:space="preserve">графика 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r w:rsidR="009469A6" w:rsidRPr="009F5821">
        <w:rPr>
          <w:szCs w:val="24"/>
        </w:rPr>
        <w:t>оказания услуг</w:t>
      </w:r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3" w:name="_Toc171070556"/>
      <w:bookmarkStart w:id="1094" w:name="_Toc98253927"/>
      <w:bookmarkStart w:id="1095" w:name="_Toc176605808"/>
      <w:bookmarkStart w:id="1096" w:name="_Toc176611017"/>
      <w:bookmarkStart w:id="1097" w:name="_Toc176611073"/>
      <w:bookmarkStart w:id="1098" w:name="_Toc176668676"/>
      <w:bookmarkStart w:id="1099" w:name="_Toc176684336"/>
      <w:bookmarkStart w:id="1100" w:name="_Toc176746279"/>
      <w:bookmarkStart w:id="1101" w:name="_Toc176747346"/>
      <w:bookmarkStart w:id="1102" w:name="_Toc198979988"/>
      <w:bookmarkStart w:id="1103" w:name="_Toc217466324"/>
      <w:bookmarkStart w:id="1104" w:name="_Toc217702862"/>
      <w:bookmarkStart w:id="1105" w:name="_Toc233601980"/>
      <w:bookmarkStart w:id="1106" w:name="_Toc263343466"/>
      <w:r w:rsidRPr="00F647F7">
        <w:rPr>
          <w:b w:val="0"/>
          <w:szCs w:val="24"/>
        </w:rPr>
        <w:br w:type="page"/>
      </w:r>
      <w:bookmarkStart w:id="1107" w:name="_Toc439170683"/>
      <w:bookmarkStart w:id="1108" w:name="_Toc439172785"/>
      <w:bookmarkStart w:id="1109" w:name="_Toc439173229"/>
      <w:bookmarkStart w:id="1110" w:name="_Toc439238225"/>
      <w:bookmarkStart w:id="1111" w:name="_Toc439252773"/>
      <w:bookmarkStart w:id="1112" w:name="_Toc439323747"/>
      <w:bookmarkStart w:id="1113" w:name="_Toc440361381"/>
      <w:bookmarkStart w:id="1114" w:name="_Toc440376136"/>
      <w:bookmarkStart w:id="1115" w:name="_Toc440376263"/>
      <w:bookmarkStart w:id="1116" w:name="_Toc440382521"/>
      <w:bookmarkStart w:id="1117" w:name="_Toc440447191"/>
      <w:bookmarkStart w:id="1118" w:name="_Toc440632352"/>
      <w:bookmarkStart w:id="1119" w:name="_Toc440875124"/>
      <w:bookmarkStart w:id="1120" w:name="_Toc441131111"/>
      <w:bookmarkStart w:id="1121" w:name="_Toc465774634"/>
      <w:bookmarkStart w:id="1122" w:name="_Toc465848863"/>
      <w:bookmarkStart w:id="1123" w:name="_Toc468875366"/>
      <w:bookmarkStart w:id="1124" w:name="_Toc469488418"/>
      <w:bookmarkStart w:id="1125" w:name="_Toc471894940"/>
      <w:bookmarkStart w:id="1126" w:name="_Toc498590365"/>
      <w:r w:rsidRPr="009F5821">
        <w:rPr>
          <w:szCs w:val="24"/>
        </w:rPr>
        <w:lastRenderedPageBreak/>
        <w:t>Инструкции по заполнению</w:t>
      </w:r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7" w:name="_Hlt22846931"/>
      <w:bookmarkStart w:id="1128" w:name="_Ref440361439"/>
      <w:bookmarkStart w:id="1129" w:name="_Ref440361914"/>
      <w:bookmarkStart w:id="1130" w:name="_Ref440361959"/>
      <w:bookmarkStart w:id="1131" w:name="_Toc498590366"/>
      <w:bookmarkStart w:id="1132" w:name="_Ref93264992"/>
      <w:bookmarkStart w:id="1133" w:name="_Ref93265116"/>
      <w:bookmarkStart w:id="1134" w:name="_Toc98253933"/>
      <w:bookmarkStart w:id="1135" w:name="_Toc165173859"/>
      <w:bookmarkStart w:id="1136" w:name="_Toc423423671"/>
      <w:bookmarkEnd w:id="1127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8"/>
      <w:bookmarkEnd w:id="1129"/>
      <w:bookmarkEnd w:id="1130"/>
      <w:bookmarkEnd w:id="1131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137" w:name="_Toc440361383"/>
      <w:bookmarkStart w:id="1138" w:name="_Toc440376138"/>
      <w:bookmarkStart w:id="1139" w:name="_Toc440376265"/>
      <w:bookmarkStart w:id="1140" w:name="_Toc440382523"/>
      <w:bookmarkStart w:id="1141" w:name="_Toc440447193"/>
      <w:bookmarkStart w:id="1142" w:name="_Toc440632354"/>
      <w:bookmarkStart w:id="1143" w:name="_Toc440875126"/>
      <w:bookmarkStart w:id="1144" w:name="_Toc441131113"/>
      <w:bookmarkStart w:id="1145" w:name="_Toc465774636"/>
      <w:bookmarkStart w:id="1146" w:name="_Toc465848865"/>
      <w:bookmarkStart w:id="1147" w:name="_Toc468875368"/>
      <w:bookmarkStart w:id="1148" w:name="_Toc469488420"/>
      <w:bookmarkStart w:id="1149" w:name="_Toc471894942"/>
      <w:bookmarkStart w:id="1150" w:name="_Toc498590367"/>
      <w:r w:rsidRPr="009F5821">
        <w:rPr>
          <w:szCs w:val="24"/>
        </w:rPr>
        <w:t>Форма графика оплаты оказания услуг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1" w:name="_Toc440361384"/>
      <w:bookmarkStart w:id="1152" w:name="_Toc440376139"/>
      <w:bookmarkStart w:id="1153" w:name="_Toc440376266"/>
      <w:bookmarkStart w:id="1154" w:name="_Toc440382524"/>
      <w:bookmarkStart w:id="1155" w:name="_Toc440447194"/>
      <w:bookmarkStart w:id="1156" w:name="_Toc440632355"/>
      <w:bookmarkStart w:id="1157" w:name="_Toc440875127"/>
      <w:bookmarkStart w:id="1158" w:name="_Toc441131114"/>
      <w:bookmarkStart w:id="1159" w:name="_Toc465774637"/>
      <w:bookmarkStart w:id="1160" w:name="_Toc465848866"/>
      <w:bookmarkStart w:id="1161" w:name="_Toc468875369"/>
      <w:bookmarkStart w:id="1162" w:name="_Toc469488421"/>
      <w:bookmarkStart w:id="1163" w:name="_Toc471894943"/>
      <w:bookmarkStart w:id="1164" w:name="_Toc498590368"/>
      <w:r w:rsidRPr="009F5821">
        <w:rPr>
          <w:szCs w:val="24"/>
        </w:rPr>
        <w:lastRenderedPageBreak/>
        <w:t>Инструкции по заполнению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5" w:name="_Ref440361531"/>
      <w:bookmarkStart w:id="1166" w:name="_Ref440361610"/>
      <w:bookmarkStart w:id="1167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9"/>
      <w:bookmarkEnd w:id="1030"/>
      <w:bookmarkEnd w:id="1132"/>
      <w:bookmarkEnd w:id="1133"/>
      <w:bookmarkEnd w:id="1134"/>
      <w:bookmarkEnd w:id="1135"/>
      <w:bookmarkEnd w:id="1136"/>
      <w:bookmarkEnd w:id="1165"/>
      <w:bookmarkEnd w:id="1166"/>
      <w:bookmarkEnd w:id="116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68" w:name="_Toc439170685"/>
      <w:bookmarkStart w:id="1169" w:name="_Toc439172787"/>
      <w:bookmarkStart w:id="1170" w:name="_Toc439173231"/>
      <w:bookmarkStart w:id="1171" w:name="_Toc439238227"/>
      <w:bookmarkStart w:id="1172" w:name="_Toc439252775"/>
      <w:bookmarkStart w:id="1173" w:name="_Toc439323749"/>
      <w:bookmarkStart w:id="1174" w:name="_Toc440361386"/>
      <w:bookmarkStart w:id="1175" w:name="_Toc440376141"/>
      <w:bookmarkStart w:id="1176" w:name="_Toc440376268"/>
      <w:bookmarkStart w:id="1177" w:name="_Toc440382526"/>
      <w:bookmarkStart w:id="1178" w:name="_Toc440447196"/>
      <w:bookmarkStart w:id="1179" w:name="_Toc440632357"/>
      <w:bookmarkStart w:id="1180" w:name="_Toc440875129"/>
      <w:bookmarkStart w:id="1181" w:name="_Toc441131116"/>
      <w:bookmarkStart w:id="1182" w:name="_Toc465774639"/>
      <w:bookmarkStart w:id="1183" w:name="_Toc465848868"/>
      <w:bookmarkStart w:id="1184" w:name="_Toc468875371"/>
      <w:bookmarkStart w:id="1185" w:name="_Toc469488423"/>
      <w:bookmarkStart w:id="1186" w:name="_Toc471894945"/>
      <w:bookmarkStart w:id="1187" w:name="_Toc498590370"/>
      <w:bookmarkStart w:id="1188" w:name="_Toc157248186"/>
      <w:bookmarkStart w:id="1189" w:name="_Toc157496555"/>
      <w:bookmarkStart w:id="1190" w:name="_Toc158206094"/>
      <w:bookmarkStart w:id="1191" w:name="_Toc164057779"/>
      <w:bookmarkStart w:id="1192" w:name="_Toc164137129"/>
      <w:bookmarkStart w:id="1193" w:name="_Toc164161289"/>
      <w:bookmarkStart w:id="1194" w:name="_Toc165173860"/>
      <w:r w:rsidRPr="009F5821">
        <w:rPr>
          <w:szCs w:val="24"/>
        </w:rPr>
        <w:t>Форма Протокола разногласий к проекту Договора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r w:rsidRPr="009F5821">
        <w:rPr>
          <w:szCs w:val="24"/>
        </w:rPr>
        <w:t xml:space="preserve"> </w:t>
      </w:r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3B72EA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3B72EA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5" w:name="_Toc439170686"/>
      <w:bookmarkStart w:id="1196" w:name="_Toc439172788"/>
      <w:bookmarkStart w:id="1197" w:name="_Toc439173232"/>
      <w:bookmarkStart w:id="1198" w:name="_Toc439238228"/>
      <w:bookmarkStart w:id="1199" w:name="_Toc439252776"/>
      <w:bookmarkStart w:id="1200" w:name="_Toc439323750"/>
      <w:bookmarkStart w:id="1201" w:name="_Toc440361387"/>
      <w:bookmarkStart w:id="1202" w:name="_Toc440376142"/>
      <w:bookmarkStart w:id="1203" w:name="_Toc440376269"/>
      <w:bookmarkStart w:id="1204" w:name="_Toc440382527"/>
      <w:bookmarkStart w:id="1205" w:name="_Toc440447197"/>
      <w:bookmarkStart w:id="1206" w:name="_Toc440632358"/>
      <w:bookmarkStart w:id="1207" w:name="_Toc440875130"/>
      <w:bookmarkStart w:id="1208" w:name="_Toc441131117"/>
      <w:bookmarkStart w:id="1209" w:name="_Toc465774640"/>
      <w:bookmarkStart w:id="1210" w:name="_Toc465848869"/>
      <w:bookmarkStart w:id="1211" w:name="_Toc468875372"/>
      <w:bookmarkStart w:id="1212" w:name="_Toc469488424"/>
      <w:bookmarkStart w:id="1213" w:name="_Toc471894946"/>
      <w:bookmarkStart w:id="1214" w:name="_Toc498590371"/>
      <w:r w:rsidRPr="009F5821">
        <w:rPr>
          <w:szCs w:val="24"/>
        </w:rPr>
        <w:t>Инструкции по заполнению</w:t>
      </w:r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90372"/>
      <w:bookmarkEnd w:id="869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9F5821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61389"/>
      <w:bookmarkStart w:id="1238" w:name="_Ref444170274"/>
      <w:bookmarkStart w:id="1239" w:name="_Toc465774642"/>
      <w:bookmarkStart w:id="1240" w:name="_Toc465848871"/>
      <w:bookmarkStart w:id="1241" w:name="_Toc471894948"/>
      <w:bookmarkStart w:id="1242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3" w:name="_Toc439170689"/>
            <w:bookmarkStart w:id="1244" w:name="_Toc439172791"/>
            <w:bookmarkStart w:id="1245" w:name="_Toc439173235"/>
            <w:bookmarkStart w:id="1246" w:name="_Toc439238231"/>
            <w:bookmarkStart w:id="1247" w:name="_Toc439252779"/>
            <w:bookmarkStart w:id="1248" w:name="_Ref440272147"/>
            <w:bookmarkStart w:id="1249" w:name="_Toc440361390"/>
            <w:bookmarkStart w:id="1250" w:name="_Ref444170284"/>
            <w:bookmarkStart w:id="1251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2" w:name="_Ref491179060"/>
      <w:bookmarkStart w:id="1253" w:name="_Toc498590374"/>
      <w:r w:rsidRPr="009F5821">
        <w:rPr>
          <w:szCs w:val="24"/>
        </w:rPr>
        <w:lastRenderedPageBreak/>
        <w:t xml:space="preserve">Форма </w:t>
      </w:r>
      <w:bookmarkEnd w:id="1243"/>
      <w:bookmarkEnd w:id="1244"/>
      <w:bookmarkEnd w:id="1245"/>
      <w:bookmarkEnd w:id="1246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7"/>
      <w:bookmarkEnd w:id="1248"/>
      <w:bookmarkEnd w:id="1249"/>
      <w:bookmarkEnd w:id="1250"/>
      <w:bookmarkEnd w:id="1251"/>
      <w:bookmarkEnd w:id="1252"/>
      <w:bookmarkEnd w:id="1253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4" w:name="_Toc439170690"/>
      <w:bookmarkStart w:id="1255" w:name="_Toc439172792"/>
      <w:bookmarkStart w:id="1256" w:name="_Toc439173236"/>
      <w:bookmarkStart w:id="1257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0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4"/>
    <w:bookmarkEnd w:id="1255"/>
    <w:bookmarkEnd w:id="1256"/>
    <w:bookmarkEnd w:id="1257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8" w:name="_Toc125426243"/>
      <w:bookmarkStart w:id="1259" w:name="_Toc396984070"/>
      <w:bookmarkStart w:id="1260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1" w:name="_Toc439170691"/>
      <w:bookmarkStart w:id="1262" w:name="_Toc439172793"/>
      <w:bookmarkStart w:id="1263" w:name="_Toc439173237"/>
      <w:bookmarkStart w:id="1264" w:name="_Toc439238233"/>
      <w:bookmarkStart w:id="1265" w:name="_Toc439252780"/>
      <w:bookmarkStart w:id="1266" w:name="_Toc439323754"/>
      <w:bookmarkStart w:id="1267" w:name="_Toc440361391"/>
      <w:bookmarkStart w:id="1268" w:name="_Toc440376146"/>
      <w:bookmarkStart w:id="1269" w:name="_Toc440376273"/>
      <w:bookmarkStart w:id="1270" w:name="_Toc440382531"/>
      <w:bookmarkStart w:id="1271" w:name="_Toc440447201"/>
      <w:bookmarkStart w:id="1272" w:name="_Toc440632362"/>
      <w:bookmarkStart w:id="1273" w:name="_Toc440875134"/>
      <w:bookmarkStart w:id="1274" w:name="_Toc441131121"/>
      <w:bookmarkStart w:id="1275" w:name="_Toc465774644"/>
      <w:bookmarkStart w:id="1276" w:name="_Toc465848873"/>
      <w:bookmarkStart w:id="1277" w:name="_Toc471894950"/>
      <w:bookmarkStart w:id="1278" w:name="_Toc498590375"/>
      <w:r w:rsidRPr="00AE1D21">
        <w:rPr>
          <w:szCs w:val="24"/>
        </w:rPr>
        <w:lastRenderedPageBreak/>
        <w:t>Инструкции по заполнению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2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3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1. 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</w:t>
      </w:r>
      <w:r w:rsidRPr="009375A2">
        <w:rPr>
          <w:sz w:val="24"/>
          <w:szCs w:val="24"/>
        </w:rPr>
        <w:lastRenderedPageBreak/>
        <w:t xml:space="preserve">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3. 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lastRenderedPageBreak/>
        <w:t>5. 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6627"/>
      <w:bookmarkStart w:id="1286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D904EF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61393"/>
      <w:bookmarkStart w:id="1302" w:name="_Toc440376275"/>
      <w:bookmarkStart w:id="1303" w:name="_Toc440382533"/>
      <w:bookmarkStart w:id="1304" w:name="_Toc440447203"/>
      <w:bookmarkStart w:id="1305" w:name="_Toc440632364"/>
      <w:bookmarkStart w:id="1306" w:name="_Toc440875136"/>
      <w:bookmarkStart w:id="1307" w:name="_Toc441131123"/>
      <w:bookmarkStart w:id="1308" w:name="_Toc465774646"/>
      <w:bookmarkStart w:id="1309" w:name="_Toc465848875"/>
      <w:bookmarkStart w:id="1310" w:name="_Toc468875378"/>
      <w:bookmarkStart w:id="1311" w:name="_Toc469488430"/>
      <w:bookmarkStart w:id="1312" w:name="_Toc471894952"/>
      <w:bookmarkStart w:id="1313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61394"/>
      <w:bookmarkStart w:id="1329" w:name="_Toc440376276"/>
      <w:bookmarkStart w:id="1330" w:name="_Toc440382534"/>
      <w:bookmarkStart w:id="1331" w:name="_Toc440447204"/>
      <w:bookmarkStart w:id="1332" w:name="_Toc440632365"/>
      <w:bookmarkStart w:id="1333" w:name="_Toc440875137"/>
      <w:bookmarkStart w:id="1334" w:name="_Toc441131124"/>
      <w:bookmarkStart w:id="1335" w:name="_Toc465774647"/>
      <w:bookmarkStart w:id="1336" w:name="_Toc465848876"/>
      <w:bookmarkStart w:id="1337" w:name="_Toc468875379"/>
      <w:bookmarkStart w:id="1338" w:name="_Toc469488431"/>
      <w:bookmarkStart w:id="1339" w:name="_Toc471894953"/>
      <w:bookmarkStart w:id="1340" w:name="_Toc498590378"/>
      <w:r w:rsidRPr="00D904EF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1" w:name="_Ref55336389"/>
      <w:bookmarkStart w:id="1342" w:name="_Toc57314677"/>
      <w:bookmarkStart w:id="1343" w:name="_Toc69728991"/>
      <w:bookmarkStart w:id="1344" w:name="_Toc98253945"/>
      <w:bookmarkStart w:id="1345" w:name="_Toc165173871"/>
      <w:bookmarkStart w:id="1346" w:name="_Toc423423675"/>
      <w:bookmarkStart w:id="1347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1"/>
      <w:bookmarkEnd w:id="1342"/>
      <w:bookmarkEnd w:id="1343"/>
      <w:bookmarkEnd w:id="1344"/>
      <w:bookmarkEnd w:id="1345"/>
      <w:bookmarkEnd w:id="1346"/>
      <w:bookmarkEnd w:id="1347"/>
    </w:p>
    <w:p w:rsidR="004F4D80" w:rsidRPr="00D904EF" w:rsidRDefault="004F4D80" w:rsidP="004F4D80">
      <w:pPr>
        <w:pStyle w:val="3"/>
        <w:rPr>
          <w:szCs w:val="24"/>
        </w:rPr>
      </w:pPr>
      <w:bookmarkStart w:id="1348" w:name="_Toc98253946"/>
      <w:bookmarkStart w:id="1349" w:name="_Toc157248198"/>
      <w:bookmarkStart w:id="1350" w:name="_Toc157496567"/>
      <w:bookmarkStart w:id="1351" w:name="_Toc158206106"/>
      <w:bookmarkStart w:id="1352" w:name="_Toc164057791"/>
      <w:bookmarkStart w:id="1353" w:name="_Toc164137141"/>
      <w:bookmarkStart w:id="1354" w:name="_Toc164161301"/>
      <w:bookmarkStart w:id="1355" w:name="_Toc165173872"/>
      <w:bookmarkStart w:id="1356" w:name="_Toc439170696"/>
      <w:bookmarkStart w:id="1357" w:name="_Toc439172798"/>
      <w:bookmarkStart w:id="1358" w:name="_Toc439173242"/>
      <w:bookmarkStart w:id="1359" w:name="_Toc439238238"/>
      <w:bookmarkStart w:id="1360" w:name="_Toc439252785"/>
      <w:bookmarkStart w:id="1361" w:name="_Toc439323759"/>
      <w:bookmarkStart w:id="1362" w:name="_Toc440361396"/>
      <w:bookmarkStart w:id="1363" w:name="_Toc440376278"/>
      <w:bookmarkStart w:id="1364" w:name="_Toc440382536"/>
      <w:bookmarkStart w:id="1365" w:name="_Toc440447206"/>
      <w:bookmarkStart w:id="1366" w:name="_Toc440632367"/>
      <w:bookmarkStart w:id="1367" w:name="_Toc440875139"/>
      <w:bookmarkStart w:id="1368" w:name="_Toc441131126"/>
      <w:bookmarkStart w:id="1369" w:name="_Toc465774649"/>
      <w:bookmarkStart w:id="1370" w:name="_Toc465848878"/>
      <w:bookmarkStart w:id="1371" w:name="_Toc468875381"/>
      <w:bookmarkStart w:id="1372" w:name="_Toc469488433"/>
      <w:bookmarkStart w:id="1373" w:name="_Toc471894955"/>
      <w:bookmarkStart w:id="1374" w:name="_Toc498590380"/>
      <w:r w:rsidRPr="00D904EF">
        <w:rPr>
          <w:szCs w:val="24"/>
        </w:rPr>
        <w:t>Форма Справки о материально-технических ресурсах</w:t>
      </w:r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5" w:name="_Toc98253947"/>
      <w:bookmarkStart w:id="1376" w:name="_Toc157248199"/>
      <w:bookmarkStart w:id="1377" w:name="_Toc157496568"/>
      <w:bookmarkStart w:id="1378" w:name="_Toc158206107"/>
      <w:bookmarkStart w:id="1379" w:name="_Toc164057792"/>
      <w:bookmarkStart w:id="1380" w:name="_Toc164137142"/>
      <w:bookmarkStart w:id="1381" w:name="_Toc164161302"/>
      <w:bookmarkStart w:id="1382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3" w:name="_Toc439170697"/>
      <w:bookmarkStart w:id="1384" w:name="_Toc439172799"/>
      <w:bookmarkStart w:id="1385" w:name="_Toc439173243"/>
      <w:bookmarkStart w:id="1386" w:name="_Toc439238239"/>
      <w:bookmarkStart w:id="1387" w:name="_Toc439252786"/>
      <w:bookmarkStart w:id="1388" w:name="_Toc439323760"/>
      <w:bookmarkStart w:id="1389" w:name="_Toc440361397"/>
      <w:bookmarkStart w:id="1390" w:name="_Toc440376279"/>
      <w:bookmarkStart w:id="1391" w:name="_Toc440382537"/>
      <w:bookmarkStart w:id="1392" w:name="_Toc440447207"/>
      <w:bookmarkStart w:id="1393" w:name="_Toc440632368"/>
      <w:bookmarkStart w:id="1394" w:name="_Toc440875140"/>
      <w:bookmarkStart w:id="1395" w:name="_Toc441131127"/>
      <w:bookmarkStart w:id="1396" w:name="_Toc465774650"/>
      <w:bookmarkStart w:id="1397" w:name="_Toc465848879"/>
      <w:bookmarkStart w:id="1398" w:name="_Toc468875382"/>
      <w:bookmarkStart w:id="1399" w:name="_Toc469488434"/>
      <w:bookmarkStart w:id="1400" w:name="_Toc471894956"/>
      <w:bookmarkStart w:id="1401" w:name="_Toc498590381"/>
      <w:r w:rsidRPr="00D904EF">
        <w:rPr>
          <w:szCs w:val="24"/>
        </w:rPr>
        <w:lastRenderedPageBreak/>
        <w:t>Инструкции по заполнению</w:t>
      </w:r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2" w:name="_Ref55336398"/>
      <w:bookmarkStart w:id="1403" w:name="_Toc57314678"/>
      <w:bookmarkStart w:id="1404" w:name="_Toc69728992"/>
      <w:bookmarkStart w:id="1405" w:name="_Toc98253948"/>
      <w:bookmarkStart w:id="1406" w:name="_Toc165173874"/>
      <w:bookmarkStart w:id="1407" w:name="_Toc423423676"/>
      <w:bookmarkStart w:id="1408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2"/>
      <w:bookmarkEnd w:id="1403"/>
      <w:bookmarkEnd w:id="1404"/>
      <w:bookmarkEnd w:id="1405"/>
      <w:bookmarkEnd w:id="1406"/>
      <w:bookmarkEnd w:id="1407"/>
      <w:bookmarkEnd w:id="1408"/>
    </w:p>
    <w:p w:rsidR="004F4D80" w:rsidRPr="00D904EF" w:rsidRDefault="004F4D80" w:rsidP="004F4D80">
      <w:pPr>
        <w:pStyle w:val="3"/>
        <w:rPr>
          <w:szCs w:val="24"/>
        </w:rPr>
      </w:pPr>
      <w:bookmarkStart w:id="1409" w:name="_Toc98253949"/>
      <w:bookmarkStart w:id="1410" w:name="_Toc157248201"/>
      <w:bookmarkStart w:id="1411" w:name="_Toc157496570"/>
      <w:bookmarkStart w:id="1412" w:name="_Toc158206109"/>
      <w:bookmarkStart w:id="1413" w:name="_Toc164057794"/>
      <w:bookmarkStart w:id="1414" w:name="_Toc164137144"/>
      <w:bookmarkStart w:id="1415" w:name="_Toc164161304"/>
      <w:bookmarkStart w:id="1416" w:name="_Toc165173875"/>
      <w:bookmarkStart w:id="1417" w:name="_Toc439170699"/>
      <w:bookmarkStart w:id="1418" w:name="_Toc439172801"/>
      <w:bookmarkStart w:id="1419" w:name="_Toc439173245"/>
      <w:bookmarkStart w:id="1420" w:name="_Toc439238241"/>
      <w:bookmarkStart w:id="1421" w:name="_Toc439252788"/>
      <w:bookmarkStart w:id="1422" w:name="_Toc439323762"/>
      <w:bookmarkStart w:id="1423" w:name="_Toc440361399"/>
      <w:bookmarkStart w:id="1424" w:name="_Toc440376281"/>
      <w:bookmarkStart w:id="1425" w:name="_Toc440382539"/>
      <w:bookmarkStart w:id="1426" w:name="_Toc440447209"/>
      <w:bookmarkStart w:id="1427" w:name="_Toc440632370"/>
      <w:bookmarkStart w:id="1428" w:name="_Toc440875142"/>
      <w:bookmarkStart w:id="1429" w:name="_Toc441131129"/>
      <w:bookmarkStart w:id="1430" w:name="_Toc465774652"/>
      <w:bookmarkStart w:id="1431" w:name="_Toc465848881"/>
      <w:bookmarkStart w:id="1432" w:name="_Toc468875384"/>
      <w:bookmarkStart w:id="1433" w:name="_Toc469488436"/>
      <w:bookmarkStart w:id="1434" w:name="_Toc471894958"/>
      <w:bookmarkStart w:id="1435" w:name="_Toc498590383"/>
      <w:r w:rsidRPr="00D904EF">
        <w:rPr>
          <w:szCs w:val="24"/>
        </w:rPr>
        <w:t>Форма Справки о кадровых ресурсах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8253950"/>
      <w:bookmarkStart w:id="1437" w:name="_Toc157248202"/>
      <w:bookmarkStart w:id="1438" w:name="_Toc157496571"/>
      <w:bookmarkStart w:id="1439" w:name="_Toc158206110"/>
      <w:bookmarkStart w:id="1440" w:name="_Toc164057795"/>
      <w:bookmarkStart w:id="1441" w:name="_Toc164137145"/>
      <w:bookmarkStart w:id="1442" w:name="_Toc164161305"/>
      <w:bookmarkStart w:id="1443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4" w:name="_Toc439170700"/>
      <w:bookmarkStart w:id="1445" w:name="_Toc439172802"/>
      <w:bookmarkStart w:id="1446" w:name="_Toc439173246"/>
      <w:bookmarkStart w:id="1447" w:name="_Toc439238242"/>
      <w:bookmarkStart w:id="1448" w:name="_Toc439252789"/>
      <w:bookmarkStart w:id="1449" w:name="_Toc439323763"/>
      <w:bookmarkStart w:id="1450" w:name="_Toc440361400"/>
      <w:bookmarkStart w:id="1451" w:name="_Toc440376282"/>
      <w:bookmarkStart w:id="1452" w:name="_Toc440382540"/>
      <w:bookmarkStart w:id="1453" w:name="_Toc440447210"/>
      <w:bookmarkStart w:id="1454" w:name="_Toc440632371"/>
      <w:bookmarkStart w:id="1455" w:name="_Toc440875143"/>
      <w:bookmarkStart w:id="1456" w:name="_Toc441131130"/>
      <w:bookmarkStart w:id="1457" w:name="_Toc465774653"/>
      <w:bookmarkStart w:id="1458" w:name="_Toc465848882"/>
      <w:bookmarkStart w:id="1459" w:name="_Toc468875385"/>
      <w:bookmarkStart w:id="1460" w:name="_Toc469488437"/>
      <w:bookmarkStart w:id="1461" w:name="_Toc471894959"/>
      <w:bookmarkStart w:id="1462" w:name="_Toc498590384"/>
      <w:r w:rsidRPr="00D904EF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3" w:name="_Toc165173881"/>
      <w:bookmarkStart w:id="1464" w:name="_Ref194749267"/>
      <w:bookmarkStart w:id="1465" w:name="_Toc423423677"/>
      <w:bookmarkStart w:id="1466" w:name="_Ref440271993"/>
      <w:bookmarkStart w:id="1467" w:name="_Ref440274659"/>
      <w:bookmarkStart w:id="1468" w:name="_Toc498590385"/>
      <w:bookmarkStart w:id="1469" w:name="_Ref90381523"/>
      <w:bookmarkStart w:id="1470" w:name="_Toc90385124"/>
      <w:bookmarkStart w:id="1471" w:name="_Ref96861029"/>
      <w:bookmarkStart w:id="1472" w:name="_Toc97651410"/>
      <w:bookmarkStart w:id="1473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D904EF" w:rsidRDefault="004F4D80" w:rsidP="004F4D80">
      <w:pPr>
        <w:pStyle w:val="3"/>
        <w:rPr>
          <w:szCs w:val="24"/>
        </w:rPr>
      </w:pPr>
      <w:bookmarkStart w:id="1474" w:name="_Toc97651411"/>
      <w:bookmarkStart w:id="1475" w:name="_Toc98253956"/>
      <w:bookmarkStart w:id="1476" w:name="_Toc157248208"/>
      <w:bookmarkStart w:id="1477" w:name="_Toc157496577"/>
      <w:bookmarkStart w:id="1478" w:name="_Toc158206116"/>
      <w:bookmarkStart w:id="1479" w:name="_Toc164057801"/>
      <w:bookmarkStart w:id="1480" w:name="_Toc164137151"/>
      <w:bookmarkStart w:id="1481" w:name="_Toc164161311"/>
      <w:bookmarkStart w:id="1482" w:name="_Toc165173882"/>
      <w:bookmarkStart w:id="1483" w:name="_Toc439170702"/>
      <w:bookmarkStart w:id="1484" w:name="_Toc439172804"/>
      <w:bookmarkStart w:id="1485" w:name="_Toc439173248"/>
      <w:bookmarkStart w:id="1486" w:name="_Toc439238244"/>
      <w:bookmarkStart w:id="1487" w:name="_Toc439252791"/>
      <w:bookmarkStart w:id="1488" w:name="_Toc439323765"/>
      <w:bookmarkStart w:id="1489" w:name="_Toc440361402"/>
      <w:bookmarkStart w:id="1490" w:name="_Toc440376284"/>
      <w:bookmarkStart w:id="1491" w:name="_Toc440382542"/>
      <w:bookmarkStart w:id="1492" w:name="_Toc440447212"/>
      <w:bookmarkStart w:id="1493" w:name="_Toc440632373"/>
      <w:bookmarkStart w:id="1494" w:name="_Toc440875145"/>
      <w:bookmarkStart w:id="1495" w:name="_Toc441131132"/>
      <w:bookmarkStart w:id="1496" w:name="_Toc465774655"/>
      <w:bookmarkStart w:id="1497" w:name="_Toc465848884"/>
      <w:bookmarkStart w:id="1498" w:name="_Toc468875387"/>
      <w:bookmarkStart w:id="1499" w:name="_Toc469488439"/>
      <w:bookmarkStart w:id="1500" w:name="_Toc471894961"/>
      <w:bookmarkStart w:id="1501" w:name="_Toc498590386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2" w:name="_Toc97651412"/>
      <w:bookmarkStart w:id="1503" w:name="_Toc98253957"/>
      <w:bookmarkStart w:id="1504" w:name="_Toc157248209"/>
      <w:bookmarkStart w:id="1505" w:name="_Toc157496578"/>
      <w:bookmarkStart w:id="1506" w:name="_Toc158206117"/>
      <w:bookmarkStart w:id="1507" w:name="_Toc164057802"/>
      <w:bookmarkStart w:id="1508" w:name="_Toc164137152"/>
      <w:bookmarkStart w:id="1509" w:name="_Toc164161312"/>
      <w:bookmarkStart w:id="1510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1" w:name="_Toc439170703"/>
      <w:bookmarkStart w:id="1512" w:name="_Toc439172805"/>
      <w:bookmarkStart w:id="1513" w:name="_Toc439173249"/>
      <w:bookmarkStart w:id="1514" w:name="_Toc439238245"/>
      <w:bookmarkStart w:id="1515" w:name="_Toc439252792"/>
      <w:bookmarkStart w:id="1516" w:name="_Toc439323766"/>
      <w:bookmarkStart w:id="1517" w:name="_Toc440361403"/>
      <w:bookmarkStart w:id="1518" w:name="_Toc440376285"/>
      <w:bookmarkStart w:id="1519" w:name="_Toc440382543"/>
      <w:bookmarkStart w:id="1520" w:name="_Toc440447213"/>
      <w:bookmarkStart w:id="1521" w:name="_Toc440632374"/>
      <w:bookmarkStart w:id="1522" w:name="_Toc440875146"/>
      <w:bookmarkStart w:id="1523" w:name="_Toc441131133"/>
      <w:bookmarkStart w:id="1524" w:name="_Toc465774656"/>
      <w:bookmarkStart w:id="1525" w:name="_Toc465848885"/>
      <w:bookmarkStart w:id="1526" w:name="_Toc468875388"/>
      <w:bookmarkStart w:id="1527" w:name="_Toc469488440"/>
      <w:bookmarkStart w:id="1528" w:name="_Toc471894962"/>
      <w:bookmarkStart w:id="1529" w:name="_Toc498590387"/>
      <w:r w:rsidRPr="00D904EF">
        <w:rPr>
          <w:szCs w:val="24"/>
        </w:rPr>
        <w:lastRenderedPageBreak/>
        <w:t>Инструкции по заполнению</w:t>
      </w:r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9"/>
    <w:bookmarkEnd w:id="1470"/>
    <w:bookmarkEnd w:id="1471"/>
    <w:bookmarkEnd w:id="1472"/>
    <w:bookmarkEnd w:id="1473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30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1" w:name="_Toc423423680"/>
      <w:bookmarkStart w:id="1532" w:name="_Ref440272035"/>
      <w:bookmarkStart w:id="1533" w:name="_Ref440274733"/>
      <w:bookmarkStart w:id="1534" w:name="_Ref444181467"/>
      <w:bookmarkStart w:id="1535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30"/>
      <w:bookmarkEnd w:id="1531"/>
      <w:bookmarkEnd w:id="1532"/>
      <w:bookmarkEnd w:id="1533"/>
      <w:bookmarkEnd w:id="1534"/>
      <w:bookmarkEnd w:id="1535"/>
    </w:p>
    <w:p w:rsidR="004F4D80" w:rsidRPr="004D25B8" w:rsidRDefault="004D25B8" w:rsidP="004D25B8">
      <w:pPr>
        <w:pStyle w:val="3"/>
        <w:rPr>
          <w:szCs w:val="24"/>
        </w:rPr>
      </w:pPr>
      <w:bookmarkStart w:id="1536" w:name="_Toc343690584"/>
      <w:bookmarkStart w:id="1537" w:name="_Toc372294428"/>
      <w:bookmarkStart w:id="1538" w:name="_Toc379288896"/>
      <w:bookmarkStart w:id="1539" w:name="_Toc384734780"/>
      <w:bookmarkStart w:id="1540" w:name="_Toc396984078"/>
      <w:bookmarkStart w:id="1541" w:name="_Toc423423681"/>
      <w:bookmarkStart w:id="1542" w:name="_Toc439170710"/>
      <w:bookmarkStart w:id="1543" w:name="_Toc439172812"/>
      <w:bookmarkStart w:id="1544" w:name="_Toc439173253"/>
      <w:bookmarkStart w:id="1545" w:name="_Toc439238249"/>
      <w:bookmarkStart w:id="1546" w:name="_Toc439252796"/>
      <w:bookmarkStart w:id="1547" w:name="_Toc439323770"/>
      <w:bookmarkStart w:id="1548" w:name="_Toc440361405"/>
      <w:bookmarkStart w:id="1549" w:name="_Toc440376287"/>
      <w:bookmarkStart w:id="1550" w:name="_Toc440382545"/>
      <w:bookmarkStart w:id="1551" w:name="_Toc440447215"/>
      <w:bookmarkStart w:id="1552" w:name="_Toc440632376"/>
      <w:bookmarkStart w:id="1553" w:name="_Toc440875148"/>
      <w:bookmarkStart w:id="1554" w:name="_Toc441131135"/>
      <w:bookmarkStart w:id="1555" w:name="_Toc441572140"/>
      <w:bookmarkStart w:id="1556" w:name="_Toc441575232"/>
      <w:bookmarkStart w:id="1557" w:name="_Toc442195898"/>
      <w:bookmarkStart w:id="1558" w:name="_Toc442251940"/>
      <w:bookmarkStart w:id="1559" w:name="_Toc442258889"/>
      <w:bookmarkStart w:id="1560" w:name="_Toc442259129"/>
      <w:bookmarkStart w:id="1561" w:name="_Toc447292892"/>
      <w:bookmarkStart w:id="1562" w:name="_Toc461808964"/>
      <w:bookmarkStart w:id="1563" w:name="_Toc463514796"/>
      <w:bookmarkStart w:id="1564" w:name="_Toc466967523"/>
      <w:bookmarkStart w:id="1565" w:name="_Toc467574715"/>
      <w:bookmarkStart w:id="1566" w:name="_Toc468441758"/>
      <w:bookmarkStart w:id="1567" w:name="_Toc469480233"/>
      <w:bookmarkStart w:id="1568" w:name="_Toc472409262"/>
      <w:bookmarkStart w:id="1569" w:name="_Toc498417409"/>
      <w:bookmarkStart w:id="1570" w:name="_Toc498590389"/>
      <w:r w:rsidRPr="004D25B8">
        <w:rPr>
          <w:szCs w:val="24"/>
        </w:rPr>
        <w:t xml:space="preserve">Форма </w:t>
      </w:r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9"/>
      <w:bookmarkEnd w:id="1570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г.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8434B4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2627E6" w:rsidRPr="008434B4" w:rsidTr="00A17F61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2627E6" w:rsidRPr="008434B4" w:rsidTr="00A17F61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1" w:name="_Toc343690585"/>
      <w:bookmarkStart w:id="1572" w:name="_Toc372294429"/>
      <w:bookmarkStart w:id="1573" w:name="_Toc379288897"/>
      <w:bookmarkStart w:id="1574" w:name="_Toc384734781"/>
      <w:bookmarkStart w:id="1575" w:name="_Toc396984079"/>
      <w:bookmarkStart w:id="1576" w:name="_Toc423423682"/>
      <w:bookmarkStart w:id="1577" w:name="_Toc439170711"/>
      <w:bookmarkStart w:id="1578" w:name="_Toc439172813"/>
      <w:bookmarkStart w:id="1579" w:name="_Toc439173254"/>
      <w:bookmarkStart w:id="1580" w:name="_Toc439238250"/>
      <w:bookmarkStart w:id="1581" w:name="_Toc439252797"/>
      <w:bookmarkStart w:id="1582" w:name="_Toc439323771"/>
      <w:bookmarkStart w:id="1583" w:name="_Toc440361406"/>
      <w:bookmarkStart w:id="1584" w:name="_Toc440376288"/>
      <w:bookmarkStart w:id="1585" w:name="_Toc440382546"/>
      <w:bookmarkStart w:id="1586" w:name="_Toc440447216"/>
      <w:bookmarkStart w:id="1587" w:name="_Toc440632377"/>
      <w:bookmarkStart w:id="1588" w:name="_Toc440875149"/>
      <w:bookmarkStart w:id="1589" w:name="_Toc441131136"/>
      <w:bookmarkStart w:id="1590" w:name="_Toc465774659"/>
      <w:bookmarkStart w:id="1591" w:name="_Toc465848888"/>
      <w:bookmarkStart w:id="1592" w:name="_Toc468875391"/>
      <w:bookmarkStart w:id="1593" w:name="_Toc469488443"/>
      <w:bookmarkStart w:id="1594" w:name="_Toc471894965"/>
      <w:bookmarkStart w:id="1595" w:name="_Toc498590390"/>
      <w:r w:rsidRPr="00D27071">
        <w:rPr>
          <w:szCs w:val="24"/>
        </w:rPr>
        <w:lastRenderedPageBreak/>
        <w:t>Инструкции по заполнению</w:t>
      </w:r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>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6" w:name="_Toc329588495"/>
      <w:bookmarkStart w:id="1597" w:name="_Toc423423683"/>
      <w:bookmarkStart w:id="1598" w:name="_Ref440272051"/>
      <w:bookmarkStart w:id="1599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2B3764">
        <w:rPr>
          <w:sz w:val="24"/>
          <w:szCs w:val="24"/>
        </w:rPr>
        <w:t>6</w:t>
      </w:r>
      <w:r w:rsidRPr="004D25B8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2627E6" w:rsidRPr="002627E6" w:rsidRDefault="004D25B8" w:rsidP="002627E6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2627E6" w:rsidRPr="008434B4" w:rsidTr="00A17F61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8434B4" w:rsidRDefault="002627E6" w:rsidP="0034619D">
            <w:pPr>
              <w:widowControl w:val="0"/>
              <w:suppressAutoHyphens w:val="0"/>
              <w:spacing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2627E6" w:rsidRPr="008434B4" w:rsidRDefault="002627E6" w:rsidP="0034619D">
            <w:pPr>
              <w:widowControl w:val="0"/>
              <w:suppressAutoHyphens w:val="0"/>
              <w:spacing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8434B4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2627E6" w:rsidRPr="008434B4" w:rsidRDefault="002627E6" w:rsidP="00A17F61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2627E6" w:rsidRPr="008434B4" w:rsidTr="00A17F61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8434B4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00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6"/>
      <w:bookmarkEnd w:id="1597"/>
      <w:bookmarkEnd w:id="1598"/>
      <w:bookmarkEnd w:id="1599"/>
      <w:bookmarkEnd w:id="1600"/>
    </w:p>
    <w:p w:rsidR="004F4D80" w:rsidRPr="00AE1D21" w:rsidRDefault="004F4D80" w:rsidP="004F4D80">
      <w:pPr>
        <w:pStyle w:val="3"/>
        <w:rPr>
          <w:szCs w:val="24"/>
        </w:rPr>
      </w:pPr>
      <w:bookmarkStart w:id="1601" w:name="_Toc343690587"/>
      <w:bookmarkStart w:id="1602" w:name="_Toc372294431"/>
      <w:bookmarkStart w:id="1603" w:name="_Toc379288899"/>
      <w:bookmarkStart w:id="1604" w:name="_Toc384734783"/>
      <w:bookmarkStart w:id="1605" w:name="_Toc396984081"/>
      <w:bookmarkStart w:id="1606" w:name="_Toc423423684"/>
      <w:bookmarkStart w:id="1607" w:name="_Toc439170713"/>
      <w:bookmarkStart w:id="1608" w:name="_Toc439172815"/>
      <w:bookmarkStart w:id="1609" w:name="_Toc439173256"/>
      <w:bookmarkStart w:id="1610" w:name="_Toc439238252"/>
      <w:bookmarkStart w:id="1611" w:name="_Toc439252799"/>
      <w:bookmarkStart w:id="1612" w:name="_Toc439323773"/>
      <w:bookmarkStart w:id="1613" w:name="_Toc440361408"/>
      <w:bookmarkStart w:id="1614" w:name="_Toc440376290"/>
      <w:bookmarkStart w:id="1615" w:name="_Toc440382548"/>
      <w:bookmarkStart w:id="1616" w:name="_Toc440447218"/>
      <w:bookmarkStart w:id="1617" w:name="_Toc440632379"/>
      <w:bookmarkStart w:id="1618" w:name="_Toc440875151"/>
      <w:bookmarkStart w:id="1619" w:name="_Toc441131138"/>
      <w:bookmarkStart w:id="1620" w:name="_Toc465774661"/>
      <w:bookmarkStart w:id="1621" w:name="_Toc465848890"/>
      <w:bookmarkStart w:id="1622" w:name="_Toc468875393"/>
      <w:bookmarkStart w:id="1623" w:name="_Toc469488445"/>
      <w:bookmarkStart w:id="1624" w:name="_Toc471894967"/>
      <w:bookmarkStart w:id="1625" w:name="_Toc498590392"/>
      <w:r w:rsidRPr="008C4223">
        <w:rPr>
          <w:szCs w:val="24"/>
        </w:rPr>
        <w:t xml:space="preserve">Форма </w:t>
      </w:r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r w:rsidR="000D70B6" w:rsidRPr="00AE1D21">
        <w:rPr>
          <w:szCs w:val="24"/>
        </w:rPr>
        <w:t>Согласия на обработку персональных данных</w:t>
      </w:r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D266B0" w:rsidRPr="00D266B0" w:rsidRDefault="00D266B0" w:rsidP="00D266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D266B0">
        <w:rPr>
          <w:b/>
          <w:sz w:val="24"/>
          <w:szCs w:val="24"/>
        </w:rPr>
        <w:t>Согласие на обработку персональных данных*</w:t>
      </w:r>
    </w:p>
    <w:p w:rsidR="00D266B0" w:rsidRPr="00D266B0" w:rsidRDefault="00D266B0" w:rsidP="00D266B0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D266B0">
        <w:rPr>
          <w:b/>
          <w:snapToGrid w:val="0"/>
          <w:sz w:val="24"/>
          <w:szCs w:val="24"/>
        </w:rPr>
        <w:t xml:space="preserve">от «_____» ____________ 201____ г. </w:t>
      </w:r>
    </w:p>
    <w:p w:rsidR="00D266B0" w:rsidRPr="00D266B0" w:rsidRDefault="00D266B0" w:rsidP="00D266B0">
      <w:pPr>
        <w:jc w:val="center"/>
        <w:rPr>
          <w:sz w:val="24"/>
          <w:szCs w:val="24"/>
        </w:rPr>
      </w:pPr>
    </w:p>
    <w:p w:rsidR="00D266B0" w:rsidRPr="00D266B0" w:rsidRDefault="00D266B0" w:rsidP="00D266B0">
      <w:pPr>
        <w:jc w:val="center"/>
        <w:rPr>
          <w:sz w:val="24"/>
          <w:szCs w:val="24"/>
        </w:rPr>
      </w:pPr>
    </w:p>
    <w:p w:rsidR="00D266B0" w:rsidRPr="00D266B0" w:rsidRDefault="00D266B0" w:rsidP="00D266B0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D266B0">
        <w:rPr>
          <w:snapToGrid w:val="0"/>
          <w:sz w:val="24"/>
          <w:szCs w:val="24"/>
        </w:rPr>
        <w:t>Настоящим, ________________________________________________________,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D266B0">
        <w:rPr>
          <w:b/>
          <w:i/>
          <w:sz w:val="24"/>
          <w:szCs w:val="24"/>
        </w:rPr>
        <w:t>(указывается</w:t>
      </w:r>
      <w:r w:rsidRPr="00D266B0">
        <w:rPr>
          <w:sz w:val="24"/>
          <w:szCs w:val="24"/>
        </w:rPr>
        <w:t xml:space="preserve"> </w:t>
      </w:r>
      <w:r w:rsidRPr="00D266B0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D266B0" w:rsidRPr="00D266B0" w:rsidRDefault="00D266B0" w:rsidP="00D266B0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D266B0" w:rsidRPr="00D266B0" w:rsidRDefault="00D266B0" w:rsidP="00D266B0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D266B0">
        <w:rPr>
          <w:sz w:val="24"/>
          <w:szCs w:val="24"/>
        </w:rPr>
        <w:t>Адрес регистрации: 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D266B0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D266B0" w:rsidRPr="00D266B0" w:rsidRDefault="00D266B0" w:rsidP="00D266B0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(указывается серия и номер свидетельства)</w:t>
      </w:r>
    </w:p>
    <w:p w:rsidR="00D266B0" w:rsidRPr="00D266B0" w:rsidRDefault="00D266B0" w:rsidP="00D266B0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D266B0">
        <w:rPr>
          <w:b/>
          <w:i/>
          <w:sz w:val="24"/>
          <w:szCs w:val="24"/>
        </w:rPr>
        <w:t>ИНН__________________________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D266B0">
        <w:rPr>
          <w:b/>
          <w:i/>
          <w:sz w:val="24"/>
          <w:szCs w:val="24"/>
        </w:rPr>
        <w:t>КПП__________________________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ОГРН_________________________</w:t>
      </w:r>
      <w:r w:rsidRPr="00D266B0">
        <w:rPr>
          <w:sz w:val="24"/>
          <w:szCs w:val="24"/>
        </w:rPr>
        <w:t>,</w:t>
      </w:r>
    </w:p>
    <w:p w:rsidR="00D266B0" w:rsidRPr="00D266B0" w:rsidRDefault="00D266B0" w:rsidP="00D266B0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D266B0">
        <w:rPr>
          <w:sz w:val="24"/>
          <w:szCs w:val="24"/>
        </w:rPr>
        <w:t>в лице уполномоченного представителя субъекта персональных данных</w:t>
      </w:r>
      <w:r w:rsidRPr="00D266B0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D266B0">
        <w:rPr>
          <w:b/>
          <w:i/>
          <w:sz w:val="24"/>
          <w:szCs w:val="24"/>
        </w:rPr>
        <w:t>(указывается Ф.И.О.,</w:t>
      </w:r>
      <w:r w:rsidRPr="00D266B0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D266B0" w:rsidRPr="00D266B0" w:rsidRDefault="00D266B0" w:rsidP="00D266B0">
      <w:pPr>
        <w:ind w:firstLine="0"/>
        <w:rPr>
          <w:sz w:val="24"/>
          <w:szCs w:val="24"/>
        </w:rPr>
      </w:pPr>
      <w:r w:rsidRPr="00D266B0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D266B0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D266B0" w:rsidRPr="00D266B0" w:rsidRDefault="00D266B0" w:rsidP="00D266B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действующего на основании _____________________________</w:t>
      </w:r>
      <w:r w:rsidRPr="00D266B0">
        <w:rPr>
          <w:i/>
          <w:sz w:val="24"/>
          <w:szCs w:val="24"/>
        </w:rPr>
        <w:t>,</w:t>
      </w:r>
      <w:r w:rsidRPr="00D266B0">
        <w:rPr>
          <w:b/>
          <w:i/>
          <w:sz w:val="24"/>
          <w:szCs w:val="24"/>
        </w:rPr>
        <w:t xml:space="preserve"> </w:t>
      </w:r>
      <w:r w:rsidRPr="00D266B0">
        <w:rPr>
          <w:sz w:val="24"/>
          <w:szCs w:val="24"/>
        </w:rPr>
        <w:t xml:space="preserve">дает свое согласие </w:t>
      </w:r>
      <w:r w:rsidRPr="00D266B0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D266B0">
        <w:rPr>
          <w:snapToGrid w:val="0"/>
          <w:sz w:val="24"/>
          <w:szCs w:val="24"/>
        </w:rPr>
        <w:t xml:space="preserve">, зарегистрированному по адресу: </w:t>
      </w:r>
      <w:r w:rsidRPr="00D266B0">
        <w:rPr>
          <w:iCs/>
          <w:sz w:val="24"/>
          <w:szCs w:val="24"/>
        </w:rPr>
        <w:t xml:space="preserve">РФ, 127018, г. Москва, ул. 2-я Ямская, 4 </w:t>
      </w:r>
      <w:r w:rsidRPr="00D266B0">
        <w:rPr>
          <w:sz w:val="24"/>
          <w:szCs w:val="24"/>
        </w:rPr>
        <w:t>и</w:t>
      </w:r>
      <w:r w:rsidRPr="00D266B0">
        <w:rPr>
          <w:i/>
          <w:sz w:val="24"/>
          <w:szCs w:val="24"/>
        </w:rPr>
        <w:t xml:space="preserve"> </w:t>
      </w:r>
      <w:r w:rsidRPr="00D266B0">
        <w:rPr>
          <w:b/>
          <w:sz w:val="24"/>
          <w:szCs w:val="24"/>
        </w:rPr>
        <w:t>Публичному акционерному обществу «Российские сети»</w:t>
      </w:r>
      <w:r w:rsidRPr="00D266B0">
        <w:rPr>
          <w:sz w:val="24"/>
          <w:szCs w:val="24"/>
        </w:rPr>
        <w:t xml:space="preserve">, </w:t>
      </w:r>
      <w:r w:rsidRPr="00D266B0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D266B0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D266B0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D266B0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</w:t>
      </w:r>
      <w:r w:rsidRPr="00D266B0">
        <w:rPr>
          <w:sz w:val="24"/>
          <w:szCs w:val="24"/>
        </w:rPr>
        <w:lastRenderedPageBreak/>
        <w:t>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D266B0" w:rsidRPr="00D266B0" w:rsidRDefault="00D266B0" w:rsidP="00D266B0">
      <w:pPr>
        <w:spacing w:line="240" w:lineRule="auto"/>
        <w:ind w:firstLine="709"/>
        <w:rPr>
          <w:snapToGrid w:val="0"/>
          <w:sz w:val="24"/>
          <w:szCs w:val="24"/>
        </w:rPr>
      </w:pPr>
      <w:r w:rsidRPr="00D266B0">
        <w:rPr>
          <w:snapToGrid w:val="0"/>
          <w:sz w:val="24"/>
          <w:szCs w:val="24"/>
        </w:rPr>
        <w:t xml:space="preserve">Цель обработки персональных данных: </w:t>
      </w:r>
      <w:r w:rsidRPr="00D266B0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D266B0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D266B0" w:rsidRPr="005E2E95" w:rsidRDefault="00D266B0" w:rsidP="00D266B0">
      <w:pPr>
        <w:spacing w:before="120" w:line="240" w:lineRule="auto"/>
        <w:ind w:firstLine="709"/>
        <w:rPr>
          <w:snapToGrid w:val="0"/>
          <w:color w:val="000000"/>
          <w:sz w:val="24"/>
          <w:szCs w:val="24"/>
        </w:rPr>
      </w:pPr>
      <w:r w:rsidRPr="00D266B0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D266B0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6" w:name="_Toc439252801"/>
      <w:bookmarkStart w:id="1627" w:name="_Toc439323774"/>
      <w:bookmarkStart w:id="1628" w:name="_Toc440361409"/>
      <w:bookmarkStart w:id="1629" w:name="_Toc440376291"/>
      <w:bookmarkStart w:id="1630" w:name="_Toc440382549"/>
      <w:bookmarkStart w:id="1631" w:name="_Toc440447219"/>
      <w:bookmarkStart w:id="1632" w:name="_Toc440632380"/>
      <w:bookmarkStart w:id="1633" w:name="_Toc440875152"/>
      <w:bookmarkStart w:id="1634" w:name="_Toc441131139"/>
      <w:bookmarkStart w:id="1635" w:name="_Toc465774662"/>
      <w:bookmarkStart w:id="1636" w:name="_Toc465848891"/>
      <w:bookmarkStart w:id="1637" w:name="_Toc468875394"/>
      <w:bookmarkStart w:id="1638" w:name="_Toc469488446"/>
      <w:bookmarkStart w:id="1639" w:name="_Toc471894968"/>
      <w:bookmarkStart w:id="1640" w:name="_Toc498590393"/>
      <w:r w:rsidRPr="00AE1D21">
        <w:rPr>
          <w:szCs w:val="24"/>
        </w:rPr>
        <w:lastRenderedPageBreak/>
        <w:t>Инструкции по заполнению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</w:p>
    <w:p w:rsidR="00D266B0" w:rsidRPr="0034619D" w:rsidRDefault="00D266B0" w:rsidP="0034619D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ind w:left="1134" w:hanging="1134"/>
        <w:rPr>
          <w:b/>
          <w:bCs w:val="0"/>
          <w:sz w:val="24"/>
          <w:szCs w:val="24"/>
        </w:rPr>
      </w:pPr>
      <w:r w:rsidRPr="0034619D">
        <w:rPr>
          <w:bCs w:val="0"/>
          <w:sz w:val="24"/>
          <w:szCs w:val="24"/>
        </w:rPr>
        <w:t xml:space="preserve"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</w:t>
      </w:r>
      <w:r w:rsidRPr="0034619D">
        <w:rPr>
          <w:sz w:val="24"/>
          <w:szCs w:val="24"/>
        </w:rPr>
        <w:t>числе</w:t>
      </w:r>
      <w:r w:rsidRPr="0034619D">
        <w:rPr>
          <w:bCs w:val="0"/>
          <w:sz w:val="24"/>
          <w:szCs w:val="24"/>
        </w:rPr>
        <w:t xml:space="preserve">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D266B0" w:rsidRPr="0034619D" w:rsidRDefault="00D266B0" w:rsidP="0034619D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ind w:left="1134" w:hanging="1134"/>
        <w:rPr>
          <w:bCs w:val="0"/>
          <w:sz w:val="24"/>
          <w:szCs w:val="24"/>
        </w:rPr>
      </w:pPr>
      <w:r w:rsidRPr="0034619D">
        <w:rPr>
          <w:bCs w:val="0"/>
          <w:sz w:val="24"/>
          <w:szCs w:val="24"/>
        </w:rPr>
        <w:t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регистрации, место работы и занимаемая должность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D266B0" w:rsidRPr="0034619D" w:rsidRDefault="00D266B0" w:rsidP="0034619D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ind w:left="1134" w:hanging="1134"/>
        <w:rPr>
          <w:b/>
          <w:bCs w:val="0"/>
          <w:sz w:val="24"/>
          <w:szCs w:val="24"/>
        </w:rPr>
      </w:pPr>
      <w:r w:rsidRPr="0034619D">
        <w:rPr>
          <w:bCs w:val="0"/>
          <w:sz w:val="24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34619D">
        <w:rPr>
          <w:sz w:val="24"/>
          <w:szCs w:val="24"/>
        </w:rPr>
        <w:t>– представитель субъектов персональных данных</w:t>
      </w:r>
      <w:r w:rsidRPr="0034619D">
        <w:rPr>
          <w:bCs w:val="0"/>
          <w:sz w:val="24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34619D">
        <w:rPr>
          <w:sz w:val="24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34619D">
        <w:rPr>
          <w:bCs w:val="0"/>
          <w:sz w:val="24"/>
          <w:szCs w:val="24"/>
        </w:rPr>
        <w:t>ПАО «Россети», ПАО «МРСК Центра» и в уполномоченные государственные органы указанных сведений.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1" w:name="_Ref440272256"/>
      <w:bookmarkStart w:id="1642" w:name="_Ref440272678"/>
      <w:bookmarkStart w:id="1643" w:name="_Ref440274944"/>
      <w:bookmarkStart w:id="1644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41"/>
      <w:bookmarkEnd w:id="1642"/>
      <w:bookmarkEnd w:id="1643"/>
      <w:bookmarkEnd w:id="1644"/>
    </w:p>
    <w:p w:rsidR="007A6A39" w:rsidRPr="007A6A39" w:rsidRDefault="007A6A39" w:rsidP="007A6A39">
      <w:pPr>
        <w:pStyle w:val="3"/>
        <w:rPr>
          <w:szCs w:val="24"/>
        </w:rPr>
      </w:pPr>
      <w:bookmarkStart w:id="1645" w:name="_Toc439170715"/>
      <w:bookmarkStart w:id="1646" w:name="_Toc439172817"/>
      <w:bookmarkStart w:id="1647" w:name="_Toc439173259"/>
      <w:bookmarkStart w:id="1648" w:name="_Toc439238255"/>
      <w:bookmarkStart w:id="1649" w:name="_Toc439252803"/>
      <w:bookmarkStart w:id="1650" w:name="_Toc439323776"/>
      <w:bookmarkStart w:id="1651" w:name="_Toc440361411"/>
      <w:bookmarkStart w:id="1652" w:name="_Toc440376293"/>
      <w:bookmarkStart w:id="1653" w:name="_Toc440382551"/>
      <w:bookmarkStart w:id="1654" w:name="_Toc440447221"/>
      <w:bookmarkStart w:id="1655" w:name="_Toc440632382"/>
      <w:bookmarkStart w:id="1656" w:name="_Toc440875154"/>
      <w:bookmarkStart w:id="1657" w:name="_Toc441131141"/>
      <w:bookmarkStart w:id="1658" w:name="_Toc465774666"/>
      <w:bookmarkStart w:id="1659" w:name="_Toc465848895"/>
      <w:bookmarkStart w:id="1660" w:name="_Toc468875398"/>
      <w:bookmarkStart w:id="1661" w:name="_Toc469488450"/>
      <w:bookmarkStart w:id="1662" w:name="_Toc471894972"/>
      <w:bookmarkStart w:id="1663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3B72EA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391E20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91E20">
        <w:rPr>
          <w:sz w:val="24"/>
          <w:szCs w:val="24"/>
        </w:rPr>
        <w:t xml:space="preserve">вне зависимости от формы и места проведения обязуется: </w:t>
      </w:r>
      <w:r w:rsidR="00391E20" w:rsidRPr="00391E20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391E20" w:rsidRPr="00391E20">
        <w:rPr>
          <w:iCs/>
          <w:sz w:val="24"/>
          <w:szCs w:val="24"/>
          <w:lang w:eastAsia="ru-RU"/>
        </w:rPr>
        <w:t>Документацией по запросу предложений</w:t>
      </w:r>
      <w:r w:rsidR="00391E20" w:rsidRPr="00391E20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391E20"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391E20" w:rsidRPr="00391E20">
        <w:rPr>
          <w:sz w:val="24"/>
          <w:szCs w:val="24"/>
          <w:lang w:eastAsia="ru-RU"/>
        </w:rPr>
        <w:t xml:space="preserve">; 3)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391E20"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391E20" w:rsidRPr="00391E20">
        <w:rPr>
          <w:sz w:val="24"/>
          <w:szCs w:val="24"/>
        </w:rPr>
        <w:t xml:space="preserve"> (</w:t>
      </w:r>
      <w:r w:rsidR="00391E20" w:rsidRPr="00391E20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391E20" w:rsidRPr="00391E20">
        <w:rPr>
          <w:sz w:val="24"/>
          <w:szCs w:val="24"/>
        </w:rPr>
        <w:t>).</w:t>
      </w:r>
    </w:p>
    <w:p w:rsidR="00C5024F" w:rsidRPr="00391E20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91E20">
        <w:rPr>
          <w:vertAlign w:val="subscript"/>
        </w:rPr>
        <w:t xml:space="preserve">указывается предмет запроса предложений в соответствии с п. </w:t>
      </w:r>
      <w:r w:rsidR="00402725" w:rsidRPr="00391E20">
        <w:fldChar w:fldCharType="begin"/>
      </w:r>
      <w:r w:rsidR="00402725" w:rsidRPr="00391E20">
        <w:instrText xml:space="preserve"> REF _Ref440275279 \r \h  \* MERGEFORMAT </w:instrText>
      </w:r>
      <w:r w:rsidR="00402725" w:rsidRPr="00391E20">
        <w:fldChar w:fldCharType="separate"/>
      </w:r>
      <w:r w:rsidR="003B72EA" w:rsidRPr="00391E20">
        <w:rPr>
          <w:vertAlign w:val="subscript"/>
        </w:rPr>
        <w:t>1.1.4</w:t>
      </w:r>
      <w:r w:rsidR="00402725" w:rsidRPr="00391E20">
        <w:fldChar w:fldCharType="end"/>
      </w:r>
      <w:r w:rsidRPr="00391E20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391E20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391E20">
        <w:rPr>
          <w:sz w:val="24"/>
          <w:szCs w:val="24"/>
        </w:rPr>
        <w:t xml:space="preserve">будет считаться дата </w:t>
      </w:r>
      <w:r w:rsidR="00EA1723" w:rsidRPr="00391E20">
        <w:rPr>
          <w:sz w:val="24"/>
          <w:szCs w:val="24"/>
        </w:rPr>
        <w:t>окончания приема</w:t>
      </w:r>
      <w:r w:rsidR="005A2CAE" w:rsidRPr="00391E20">
        <w:rPr>
          <w:sz w:val="24"/>
          <w:szCs w:val="24"/>
        </w:rPr>
        <w:t xml:space="preserve"> поступивших на открытый запрос предложений</w:t>
      </w:r>
      <w:r w:rsidR="00EA1723" w:rsidRPr="00391E20">
        <w:rPr>
          <w:sz w:val="24"/>
          <w:szCs w:val="24"/>
        </w:rPr>
        <w:t xml:space="preserve"> Заявок</w:t>
      </w:r>
      <w:r w:rsidR="005A2CAE" w:rsidRPr="00391E20">
        <w:rPr>
          <w:sz w:val="24"/>
          <w:szCs w:val="24"/>
        </w:rPr>
        <w:t xml:space="preserve">. </w:t>
      </w:r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91E20" w:rsidRDefault="00391E20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Pr="00391E20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</w:t>
      </w:r>
      <w:r w:rsidRPr="00391E20">
        <w:rPr>
          <w:sz w:val="24"/>
          <w:szCs w:val="24"/>
          <w:lang w:eastAsia="ru-RU"/>
        </w:rPr>
        <w:lastRenderedPageBreak/>
        <w:t xml:space="preserve">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391E20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391E20">
        <w:rPr>
          <w:sz w:val="24"/>
          <w:szCs w:val="24"/>
          <w:lang w:eastAsia="ru-RU"/>
        </w:rPr>
        <w:t xml:space="preserve"> порядке; 3</w:t>
      </w:r>
      <w:r w:rsidRPr="00391E20">
        <w:rPr>
          <w:sz w:val="24"/>
          <w:szCs w:val="20"/>
          <w:lang w:eastAsia="ru-RU"/>
        </w:rPr>
        <w:t xml:space="preserve">) </w:t>
      </w:r>
      <w:r w:rsidRPr="00391E20">
        <w:rPr>
          <w:sz w:val="24"/>
          <w:szCs w:val="24"/>
          <w:lang w:eastAsia="ru-RU"/>
        </w:rPr>
        <w:t>предоставит в соответствии с установленным действующим законодательством обеспечение исполнения договора (</w:t>
      </w:r>
      <w:r w:rsidRPr="00391E20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391E20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Pr="00391E20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391E20">
        <w:rPr>
          <w:sz w:val="24"/>
          <w:szCs w:val="24"/>
        </w:rPr>
        <w:t>.</w:t>
      </w:r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Настоящее соглашение является неотъемлемой</w:t>
      </w:r>
      <w:r w:rsidRPr="008A4155">
        <w:rPr>
          <w:sz w:val="24"/>
          <w:szCs w:val="24"/>
        </w:rPr>
        <w:t xml:space="preserve">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64" w:name="_Toc439170716"/>
      <w:bookmarkStart w:id="1665" w:name="_Toc439172818"/>
      <w:bookmarkStart w:id="1666" w:name="_Toc439173260"/>
      <w:bookmarkStart w:id="1667" w:name="_Toc439238256"/>
      <w:bookmarkStart w:id="1668" w:name="_Toc439252804"/>
      <w:bookmarkStart w:id="1669" w:name="_Toc439323777"/>
      <w:bookmarkStart w:id="1670" w:name="_Toc440361412"/>
      <w:bookmarkStart w:id="1671" w:name="_Toc440376294"/>
      <w:bookmarkStart w:id="1672" w:name="_Toc440382552"/>
      <w:bookmarkStart w:id="1673" w:name="_Toc440447222"/>
      <w:bookmarkStart w:id="1674" w:name="_Toc440632383"/>
      <w:bookmarkStart w:id="1675" w:name="_Toc440875155"/>
      <w:bookmarkStart w:id="1676" w:name="_Toc441131142"/>
      <w:bookmarkStart w:id="1677" w:name="_Toc465774667"/>
      <w:bookmarkStart w:id="1678" w:name="_Toc465848896"/>
      <w:bookmarkStart w:id="1679" w:name="_Toc468875399"/>
      <w:bookmarkStart w:id="1680" w:name="_Toc469488451"/>
      <w:bookmarkStart w:id="1681" w:name="_Toc471894973"/>
      <w:bookmarkStart w:id="1682" w:name="_Toc498590398"/>
      <w:r w:rsidRPr="007857E5">
        <w:rPr>
          <w:szCs w:val="24"/>
        </w:rPr>
        <w:lastRenderedPageBreak/>
        <w:t>Инструкции по заполнению</w:t>
      </w:r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3" w:name="_Ref465847449"/>
      <w:bookmarkStart w:id="1684" w:name="_Ref465847748"/>
      <w:bookmarkStart w:id="1685" w:name="_Ref465847768"/>
      <w:bookmarkStart w:id="1686" w:name="_Toc498590399"/>
      <w:r w:rsidRPr="00AE1D21">
        <w:t>Расписка  сдачи-приемки соглашения о неустойке (форма 15)</w:t>
      </w:r>
      <w:bookmarkEnd w:id="1683"/>
      <w:bookmarkEnd w:id="1684"/>
      <w:bookmarkEnd w:id="1685"/>
      <w:bookmarkEnd w:id="1686"/>
    </w:p>
    <w:p w:rsidR="00AF12BB" w:rsidRPr="00CC5A3A" w:rsidRDefault="00AF12BB" w:rsidP="00AF12BB">
      <w:pPr>
        <w:pStyle w:val="3"/>
        <w:rPr>
          <w:szCs w:val="24"/>
        </w:rPr>
      </w:pPr>
      <w:bookmarkStart w:id="1687" w:name="_Toc465774669"/>
      <w:bookmarkStart w:id="1688" w:name="_Toc465848898"/>
      <w:bookmarkStart w:id="1689" w:name="_Toc468875401"/>
      <w:bookmarkStart w:id="1690" w:name="_Toc469488453"/>
      <w:bookmarkStart w:id="1691" w:name="_Toc471894975"/>
      <w:bookmarkStart w:id="1692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687"/>
      <w:bookmarkEnd w:id="1688"/>
      <w:bookmarkEnd w:id="1689"/>
      <w:bookmarkEnd w:id="1690"/>
      <w:bookmarkEnd w:id="1691"/>
      <w:bookmarkEnd w:id="1692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93" w:name="_Toc465774670"/>
      <w:bookmarkStart w:id="1694" w:name="_Toc465848899"/>
      <w:bookmarkStart w:id="1695" w:name="_Toc468875402"/>
      <w:bookmarkStart w:id="1696" w:name="_Toc469488454"/>
      <w:bookmarkStart w:id="1697" w:name="_Toc471894976"/>
      <w:bookmarkStart w:id="1698" w:name="_Toc498590401"/>
      <w:r w:rsidRPr="00CC5A3A">
        <w:rPr>
          <w:szCs w:val="24"/>
        </w:rPr>
        <w:t>Инструкции по заполнению</w:t>
      </w:r>
      <w:bookmarkEnd w:id="1693"/>
      <w:bookmarkEnd w:id="1694"/>
      <w:bookmarkEnd w:id="1695"/>
      <w:bookmarkEnd w:id="1696"/>
      <w:bookmarkEnd w:id="1697"/>
      <w:bookmarkEnd w:id="1698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99" w:name="_Ref440272274"/>
      <w:bookmarkStart w:id="1700" w:name="_Ref440274756"/>
      <w:bookmarkStart w:id="1701" w:name="_Toc498590402"/>
      <w:r w:rsidRPr="00AE1D21"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99"/>
      <w:bookmarkEnd w:id="1700"/>
      <w:bookmarkEnd w:id="1701"/>
    </w:p>
    <w:p w:rsidR="007857E5" w:rsidRPr="00AE1D21" w:rsidRDefault="007857E5" w:rsidP="007857E5">
      <w:pPr>
        <w:pStyle w:val="3"/>
        <w:rPr>
          <w:szCs w:val="24"/>
        </w:rPr>
      </w:pPr>
      <w:bookmarkStart w:id="1702" w:name="_Toc439170718"/>
      <w:bookmarkStart w:id="1703" w:name="_Toc439172820"/>
      <w:bookmarkStart w:id="1704" w:name="_Toc439173262"/>
      <w:bookmarkStart w:id="1705" w:name="_Toc439238258"/>
      <w:bookmarkStart w:id="1706" w:name="_Toc439252806"/>
      <w:bookmarkStart w:id="1707" w:name="_Toc439323779"/>
      <w:bookmarkStart w:id="1708" w:name="_Toc440361414"/>
      <w:bookmarkStart w:id="1709" w:name="_Toc440376296"/>
      <w:bookmarkStart w:id="1710" w:name="_Toc440382554"/>
      <w:bookmarkStart w:id="1711" w:name="_Toc440447224"/>
      <w:bookmarkStart w:id="1712" w:name="_Toc440632385"/>
      <w:bookmarkStart w:id="1713" w:name="_Toc440875157"/>
      <w:bookmarkStart w:id="1714" w:name="_Toc441131144"/>
      <w:bookmarkStart w:id="1715" w:name="_Toc465774672"/>
      <w:bookmarkStart w:id="1716" w:name="_Toc465848901"/>
      <w:bookmarkStart w:id="1717" w:name="_Toc468875404"/>
      <w:bookmarkStart w:id="1718" w:name="_Toc469488456"/>
      <w:bookmarkStart w:id="1719" w:name="_Toc471894978"/>
      <w:bookmarkStart w:id="1720" w:name="_Toc498590403"/>
      <w:r w:rsidRPr="00AE1D21">
        <w:rPr>
          <w:szCs w:val="24"/>
        </w:rPr>
        <w:t xml:space="preserve">Форма </w:t>
      </w:r>
      <w:bookmarkEnd w:id="1702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21" w:name="_Toc300142269"/>
      <w:bookmarkStart w:id="1722" w:name="_Toc309735391"/>
      <w:bookmarkStart w:id="1723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21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22"/>
      <w:bookmarkEnd w:id="1723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24" w:name="_Toc439170719"/>
      <w:bookmarkStart w:id="1725" w:name="_Toc439172821"/>
      <w:bookmarkStart w:id="1726" w:name="_Toc439173263"/>
      <w:bookmarkStart w:id="1727" w:name="_Toc439238259"/>
      <w:bookmarkStart w:id="1728" w:name="_Toc439252807"/>
      <w:bookmarkStart w:id="1729" w:name="_Toc439323780"/>
      <w:bookmarkStart w:id="1730" w:name="_Toc440361415"/>
      <w:bookmarkStart w:id="1731" w:name="_Toc440376297"/>
      <w:bookmarkStart w:id="1732" w:name="_Toc440382555"/>
      <w:bookmarkStart w:id="1733" w:name="_Toc440447225"/>
      <w:bookmarkStart w:id="1734" w:name="_Toc440632386"/>
      <w:bookmarkStart w:id="1735" w:name="_Toc440875158"/>
      <w:bookmarkStart w:id="1736" w:name="_Toc441131145"/>
      <w:bookmarkStart w:id="1737" w:name="_Toc465774673"/>
      <w:bookmarkStart w:id="1738" w:name="_Toc465848902"/>
      <w:bookmarkStart w:id="1739" w:name="_Toc468875405"/>
      <w:bookmarkStart w:id="1740" w:name="_Toc469488457"/>
      <w:bookmarkStart w:id="1741" w:name="_Toc471894979"/>
      <w:bookmarkStart w:id="1742" w:name="_Toc498590404"/>
      <w:r w:rsidRPr="007857E5">
        <w:rPr>
          <w:szCs w:val="24"/>
        </w:rPr>
        <w:t>Инструкции по заполнению</w:t>
      </w:r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43" w:name="_Ref93268095"/>
      <w:bookmarkStart w:id="1744" w:name="_Ref93268099"/>
      <w:bookmarkStart w:id="1745" w:name="_Toc98253958"/>
      <w:bookmarkStart w:id="1746" w:name="_Toc165173884"/>
      <w:bookmarkStart w:id="1747" w:name="_Toc423423678"/>
      <w:bookmarkStart w:id="1748" w:name="_Ref440272510"/>
      <w:bookmarkStart w:id="1749" w:name="_Ref440274961"/>
      <w:bookmarkStart w:id="1750" w:name="_Ref90381141"/>
      <w:bookmarkStart w:id="1751" w:name="_Toc90385121"/>
      <w:bookmarkStart w:id="1752" w:name="_Toc98253952"/>
      <w:bookmarkStart w:id="1753" w:name="_Toc165173878"/>
      <w:bookmarkStart w:id="1754" w:name="_Toc423427449"/>
      <w:bookmarkStart w:id="1755" w:name="_Toc498590405"/>
      <w:r w:rsidRPr="00AE1D21"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756" w:name="_Toc90385125"/>
      <w:bookmarkStart w:id="1757" w:name="_Toc439170705"/>
      <w:bookmarkStart w:id="1758" w:name="_Toc439172807"/>
      <w:bookmarkStart w:id="1759" w:name="_Toc439173268"/>
      <w:bookmarkStart w:id="1760" w:name="_Toc439238264"/>
      <w:bookmarkStart w:id="1761" w:name="_Toc439252812"/>
      <w:bookmarkStart w:id="1762" w:name="_Toc439323785"/>
      <w:bookmarkStart w:id="1763" w:name="_Toc440361420"/>
      <w:bookmarkStart w:id="1764" w:name="_Toc440376302"/>
      <w:bookmarkStart w:id="1765" w:name="_Toc440382560"/>
      <w:bookmarkStart w:id="1766" w:name="_Toc440447230"/>
      <w:bookmarkStart w:id="1767" w:name="_Toc440632391"/>
      <w:bookmarkStart w:id="1768" w:name="_Toc440875160"/>
      <w:bookmarkStart w:id="1769" w:name="_Toc441131147"/>
      <w:bookmarkStart w:id="1770" w:name="_Toc465774675"/>
      <w:bookmarkStart w:id="1771" w:name="_Toc465848904"/>
      <w:bookmarkStart w:id="1772" w:name="_Toc468875407"/>
      <w:bookmarkStart w:id="1773" w:name="_Toc469488459"/>
      <w:bookmarkStart w:id="1774" w:name="_Toc471894981"/>
      <w:bookmarkStart w:id="1775" w:name="_Toc498590406"/>
      <w:r w:rsidRPr="00D904EF">
        <w:rPr>
          <w:szCs w:val="24"/>
        </w:rPr>
        <w:t xml:space="preserve">Форма </w:t>
      </w:r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76" w:name="_Toc90385126"/>
      <w:bookmarkStart w:id="1777" w:name="_Toc98253959"/>
      <w:bookmarkStart w:id="1778" w:name="_Toc157248211"/>
      <w:bookmarkStart w:id="1779" w:name="_Toc157496580"/>
      <w:bookmarkStart w:id="1780" w:name="_Toc158206119"/>
      <w:bookmarkStart w:id="1781" w:name="_Toc164057804"/>
      <w:bookmarkStart w:id="1782" w:name="_Toc164137154"/>
      <w:bookmarkStart w:id="1783" w:name="_Toc164161314"/>
      <w:bookmarkStart w:id="1784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85" w:name="_Toc439170706"/>
      <w:bookmarkStart w:id="1786" w:name="_Toc439172808"/>
      <w:bookmarkStart w:id="1787" w:name="_Toc439173269"/>
      <w:bookmarkStart w:id="1788" w:name="_Toc439238265"/>
      <w:bookmarkStart w:id="1789" w:name="_Toc439252813"/>
      <w:bookmarkStart w:id="1790" w:name="_Toc439323786"/>
      <w:bookmarkStart w:id="1791" w:name="_Toc440361421"/>
      <w:bookmarkStart w:id="1792" w:name="_Toc440376303"/>
      <w:bookmarkStart w:id="1793" w:name="_Toc440382561"/>
      <w:bookmarkStart w:id="1794" w:name="_Toc440447231"/>
      <w:bookmarkStart w:id="1795" w:name="_Toc440632392"/>
      <w:bookmarkStart w:id="1796" w:name="_Toc440875161"/>
      <w:bookmarkStart w:id="1797" w:name="_Toc441131148"/>
      <w:bookmarkStart w:id="1798" w:name="_Toc465774676"/>
      <w:bookmarkStart w:id="1799" w:name="_Toc465848905"/>
      <w:bookmarkStart w:id="1800" w:name="_Toc468875408"/>
      <w:bookmarkStart w:id="1801" w:name="_Toc469488460"/>
      <w:bookmarkStart w:id="1802" w:name="_Toc471894982"/>
      <w:bookmarkStart w:id="1803" w:name="_Toc498590407"/>
      <w:r w:rsidRPr="00D904EF">
        <w:rPr>
          <w:szCs w:val="24"/>
        </w:rPr>
        <w:t>Инструкции по заполнению</w:t>
      </w:r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 xml:space="preserve">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04" w:name="_Ref440376324"/>
      <w:bookmarkStart w:id="1805" w:name="_Ref440376401"/>
      <w:bookmarkStart w:id="1806" w:name="_Toc498590408"/>
      <w:r w:rsidRPr="00F647F7"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04"/>
      <w:bookmarkEnd w:id="1805"/>
      <w:bookmarkEnd w:id="1806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807" w:name="_Toc440376305"/>
      <w:bookmarkStart w:id="1808" w:name="_Toc440382563"/>
      <w:bookmarkStart w:id="1809" w:name="_Toc440447233"/>
      <w:bookmarkStart w:id="1810" w:name="_Toc440632394"/>
      <w:bookmarkStart w:id="1811" w:name="_Toc440875163"/>
      <w:bookmarkStart w:id="1812" w:name="_Toc441131150"/>
      <w:bookmarkStart w:id="1813" w:name="_Toc465774678"/>
      <w:bookmarkStart w:id="1814" w:name="_Toc465848907"/>
      <w:bookmarkStart w:id="1815" w:name="_Toc468875410"/>
      <w:bookmarkStart w:id="1816" w:name="_Toc469488462"/>
      <w:bookmarkStart w:id="1817" w:name="_Toc471894984"/>
      <w:bookmarkStart w:id="1818" w:name="_Toc498590409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19" w:name="_Toc440376306"/>
      <w:bookmarkStart w:id="1820" w:name="_Toc440382564"/>
      <w:bookmarkStart w:id="1821" w:name="_Toc440447234"/>
      <w:bookmarkStart w:id="1822" w:name="_Toc440632395"/>
      <w:bookmarkStart w:id="1823" w:name="_Toc440875164"/>
      <w:bookmarkStart w:id="1824" w:name="_Toc441131151"/>
      <w:bookmarkStart w:id="1825" w:name="_Toc465774679"/>
      <w:bookmarkStart w:id="1826" w:name="_Toc465848908"/>
      <w:bookmarkStart w:id="1827" w:name="_Toc468875411"/>
      <w:bookmarkStart w:id="1828" w:name="_Toc469488463"/>
      <w:bookmarkStart w:id="1829" w:name="_Toc471894985"/>
      <w:bookmarkStart w:id="1830" w:name="_Toc498590410"/>
      <w:r w:rsidRPr="00D904EF">
        <w:rPr>
          <w:szCs w:val="24"/>
        </w:rPr>
        <w:t>Инструкции по заполнению</w:t>
      </w:r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9DE" w:rsidRDefault="00C939DE">
      <w:pPr>
        <w:spacing w:line="240" w:lineRule="auto"/>
      </w:pPr>
      <w:r>
        <w:separator/>
      </w:r>
    </w:p>
  </w:endnote>
  <w:endnote w:type="continuationSeparator" w:id="0">
    <w:p w:rsidR="00C939DE" w:rsidRDefault="00C939DE">
      <w:pPr>
        <w:spacing w:line="240" w:lineRule="auto"/>
      </w:pPr>
      <w:r>
        <w:continuationSeparator/>
      </w:r>
    </w:p>
  </w:endnote>
  <w:endnote w:id="1">
    <w:p w:rsidR="00A4425C" w:rsidRPr="004D25B8" w:rsidRDefault="00A4425C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7F30BA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4425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425C" w:rsidRDefault="00A4425C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Pr="00FA0376" w:rsidRDefault="00A4425C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7F30BA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7F30BA" w:rsidRPr="00FA0376">
      <w:rPr>
        <w:sz w:val="16"/>
        <w:szCs w:val="16"/>
        <w:lang w:eastAsia="ru-RU"/>
      </w:rPr>
      <w:fldChar w:fldCharType="separate"/>
    </w:r>
    <w:r w:rsidR="00465891">
      <w:rPr>
        <w:noProof/>
        <w:sz w:val="16"/>
        <w:szCs w:val="16"/>
        <w:lang w:eastAsia="ru-RU"/>
      </w:rPr>
      <w:t>85</w:t>
    </w:r>
    <w:r w:rsidR="007F30BA" w:rsidRPr="00FA0376">
      <w:rPr>
        <w:sz w:val="16"/>
        <w:szCs w:val="16"/>
        <w:lang w:eastAsia="ru-RU"/>
      </w:rPr>
      <w:fldChar w:fldCharType="end"/>
    </w:r>
  </w:p>
  <w:p w:rsidR="00A4425C" w:rsidRPr="00EE0539" w:rsidRDefault="00A4425C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ED7CC1" w:rsidRPr="00ED7CC1">
      <w:rPr>
        <w:sz w:val="18"/>
        <w:szCs w:val="18"/>
      </w:rPr>
      <w:t>Договора на оказание услуг по изданию и поставке газеты для нужд ПАО «МРСК Центра» (Исполнительного аппарата и 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9DE" w:rsidRDefault="00C939DE">
      <w:pPr>
        <w:spacing w:line="240" w:lineRule="auto"/>
      </w:pPr>
      <w:r>
        <w:separator/>
      </w:r>
    </w:p>
  </w:footnote>
  <w:footnote w:type="continuationSeparator" w:id="0">
    <w:p w:rsidR="00C939DE" w:rsidRDefault="00C939DE">
      <w:pPr>
        <w:spacing w:line="240" w:lineRule="auto"/>
      </w:pPr>
      <w:r>
        <w:continuationSeparator/>
      </w:r>
    </w:p>
  </w:footnote>
  <w:footnote w:id="1">
    <w:p w:rsidR="00A4425C" w:rsidRPr="00B36685" w:rsidRDefault="00A4425C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A4425C" w:rsidRDefault="00A4425C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A4425C" w:rsidRDefault="00A4425C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A4425C" w:rsidRDefault="00A4425C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Pr="00930031" w:rsidRDefault="00A4425C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8DBCD448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8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5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>
    <w:nsid w:val="577266AC"/>
    <w:multiLevelType w:val="hybridMultilevel"/>
    <w:tmpl w:val="3FD66E40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2"/>
  </w:num>
  <w:num w:numId="26">
    <w:abstractNumId w:val="114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0"/>
  </w:num>
  <w:num w:numId="33">
    <w:abstractNumId w:val="142"/>
  </w:num>
  <w:num w:numId="34">
    <w:abstractNumId w:val="126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5"/>
  </w:num>
  <w:num w:numId="48">
    <w:abstractNumId w:val="130"/>
  </w:num>
  <w:num w:numId="49">
    <w:abstractNumId w:val="133"/>
  </w:num>
  <w:num w:numId="50">
    <w:abstractNumId w:val="123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19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6"/>
  </w:num>
  <w:num w:numId="72">
    <w:abstractNumId w:val="100"/>
  </w:num>
  <w:num w:numId="73">
    <w:abstractNumId w:val="118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7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4"/>
  </w:num>
  <w:num w:numId="85">
    <w:abstractNumId w:val="92"/>
  </w:num>
  <w:num w:numId="86">
    <w:abstractNumId w:val="112"/>
  </w:num>
  <w:num w:numId="87">
    <w:abstractNumId w:val="121"/>
  </w:num>
  <w:num w:numId="88">
    <w:abstractNumId w:val="125"/>
  </w:num>
  <w:num w:numId="89">
    <w:abstractNumId w:val="94"/>
  </w:num>
  <w:num w:numId="90">
    <w:abstractNumId w:val="109"/>
  </w:num>
  <w:num w:numId="91">
    <w:abstractNumId w:val="110"/>
  </w:num>
  <w:num w:numId="92">
    <w:abstractNumId w:val="128"/>
  </w:num>
  <w:num w:numId="93">
    <w:abstractNumId w:val="146"/>
  </w:num>
  <w:num w:numId="94">
    <w:abstractNumId w:val="107"/>
  </w:num>
  <w:num w:numId="95">
    <w:abstractNumId w:val="138"/>
  </w:num>
  <w:num w:numId="96">
    <w:abstractNumId w:val="148"/>
  </w:num>
  <w:num w:numId="97">
    <w:abstractNumId w:val="127"/>
  </w:num>
  <w:num w:numId="98">
    <w:abstractNumId w:val="22"/>
  </w:num>
  <w:num w:numId="99">
    <w:abstractNumId w:val="22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144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27E6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3764"/>
    <w:rsid w:val="002B456C"/>
    <w:rsid w:val="002B5044"/>
    <w:rsid w:val="002B76A5"/>
    <w:rsid w:val="002C589F"/>
    <w:rsid w:val="002D2587"/>
    <w:rsid w:val="002D41BC"/>
    <w:rsid w:val="002D4BC6"/>
    <w:rsid w:val="002E334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4619D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1E20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B72EA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03DC"/>
    <w:rsid w:val="00461F58"/>
    <w:rsid w:val="00465891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071F6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393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365D2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0A26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39DE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66B0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B6B39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D7CC1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Ostonen.IA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A4815-094D-4BC7-A096-F79912349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86</Pages>
  <Words>29717</Words>
  <Characters>169389</Characters>
  <Application>Microsoft Office Word</Application>
  <DocSecurity>0</DocSecurity>
  <Lines>1411</Lines>
  <Paragraphs>397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198709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157</cp:revision>
  <cp:lastPrinted>2015-12-29T14:27:00Z</cp:lastPrinted>
  <dcterms:created xsi:type="dcterms:W3CDTF">2016-01-13T12:36:00Z</dcterms:created>
  <dcterms:modified xsi:type="dcterms:W3CDTF">2018-12-06T06:32:00Z</dcterms:modified>
</cp:coreProperties>
</file>